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A66" w:rsidRPr="00B55A48" w:rsidRDefault="00576A66" w:rsidP="00B55A48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576A66" w:rsidRPr="00B55A48" w:rsidRDefault="00576A66" w:rsidP="00B55A48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576A66" w:rsidRPr="00B55A48" w:rsidRDefault="00576A66" w:rsidP="00B55A48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576A66" w:rsidRPr="00B55A48" w:rsidRDefault="00576A66" w:rsidP="00B55A48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УТВЕРЖДАЮ: </w:t>
      </w:r>
    </w:p>
    <w:p w:rsidR="00576A66" w:rsidRPr="00B55A48" w:rsidRDefault="00576A66" w:rsidP="00B55A4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576A66" w:rsidRPr="00B55A48" w:rsidRDefault="00576A66" w:rsidP="00B55A4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_____________  Н.Б.Джумайло</w:t>
      </w:r>
    </w:p>
    <w:p w:rsidR="00576A66" w:rsidRPr="00B55A48" w:rsidRDefault="00576A66" w:rsidP="00B55A48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«</w:t>
      </w:r>
      <w:r w:rsidRPr="00B55A48"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B55A48">
        <w:rPr>
          <w:rFonts w:ascii="Times New Roman" w:hAnsi="Times New Roman"/>
          <w:sz w:val="28"/>
          <w:szCs w:val="28"/>
        </w:rPr>
        <w:t xml:space="preserve">» </w:t>
      </w:r>
      <w:r w:rsidRPr="00B55A48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BF4767">
        <w:rPr>
          <w:rFonts w:ascii="Times New Roman" w:hAnsi="Times New Roman"/>
          <w:sz w:val="28"/>
          <w:szCs w:val="28"/>
        </w:rPr>
        <w:t xml:space="preserve"> 2022</w:t>
      </w:r>
      <w:r w:rsidRPr="00B55A48">
        <w:rPr>
          <w:rFonts w:ascii="Times New Roman" w:hAnsi="Times New Roman"/>
          <w:sz w:val="28"/>
          <w:szCs w:val="28"/>
        </w:rPr>
        <w:t xml:space="preserve"> г.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40"/>
          <w:szCs w:val="40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B55A48">
        <w:rPr>
          <w:rFonts w:ascii="Times New Roman" w:hAnsi="Times New Roman"/>
          <w:b/>
          <w:sz w:val="40"/>
          <w:szCs w:val="40"/>
        </w:rPr>
        <w:t>Рабочая программа профессионального модуля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 w:rsidRPr="00B55A48">
        <w:rPr>
          <w:rFonts w:ascii="Times New Roman" w:hAnsi="Times New Roman"/>
          <w:b/>
          <w:sz w:val="40"/>
          <w:szCs w:val="40"/>
        </w:rPr>
        <w:t xml:space="preserve"> ПМ.04 Организация работы в области спортивной тренировки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55A48">
        <w:rPr>
          <w:rFonts w:ascii="Times New Roman" w:hAnsi="Times New Roman"/>
          <w:sz w:val="28"/>
          <w:szCs w:val="24"/>
        </w:rPr>
        <w:t>программы подготовки специалиста среднего звена (ППССЗ)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55A48">
        <w:rPr>
          <w:rFonts w:ascii="Times New Roman" w:hAnsi="Times New Roman"/>
          <w:sz w:val="28"/>
          <w:szCs w:val="24"/>
        </w:rPr>
        <w:t>по   специальности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55A48">
        <w:rPr>
          <w:rFonts w:ascii="Times New Roman" w:hAnsi="Times New Roman"/>
          <w:sz w:val="28"/>
          <w:szCs w:val="24"/>
        </w:rPr>
        <w:t>49.02.01 Физическая культура</w:t>
      </w: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Pr="00B55A48" w:rsidRDefault="00576A66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76A66" w:rsidRDefault="00BF4767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="00576A66" w:rsidRPr="00B55A48">
        <w:rPr>
          <w:rFonts w:ascii="Times New Roman" w:hAnsi="Times New Roman"/>
          <w:sz w:val="28"/>
          <w:szCs w:val="28"/>
        </w:rPr>
        <w:t xml:space="preserve"> г.</w:t>
      </w:r>
    </w:p>
    <w:p w:rsidR="00B55A48" w:rsidRPr="00B55A48" w:rsidRDefault="00B55A48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lastRenderedPageBreak/>
        <w:t xml:space="preserve">Рабочая программа профессионального модуля разработана на основе  программы подготовки специалистов среднего звена в соответствии с ФГОС по специальности СПО </w:t>
      </w:r>
      <w:r w:rsidRPr="00B55A48">
        <w:rPr>
          <w:rFonts w:ascii="Times New Roman" w:hAnsi="Times New Roman"/>
          <w:b/>
          <w:sz w:val="28"/>
          <w:szCs w:val="28"/>
        </w:rPr>
        <w:t>49.02.01 Физическая культура</w:t>
      </w:r>
      <w:r w:rsidRPr="00B55A48">
        <w:rPr>
          <w:rFonts w:ascii="Times New Roman" w:hAnsi="Times New Roman"/>
          <w:sz w:val="28"/>
          <w:szCs w:val="28"/>
        </w:rPr>
        <w:t xml:space="preserve">  (утвержден приказом Министерства образования и науки РФ от 27 октября 2014г. № 1355) в его вариативной части.</w:t>
      </w:r>
    </w:p>
    <w:p w:rsidR="00515702" w:rsidRPr="00B55A48" w:rsidRDefault="00515702" w:rsidP="00B55A48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15702" w:rsidRPr="00B55A48" w:rsidRDefault="00515702" w:rsidP="00B55A4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 xml:space="preserve">      Организация-разработчик</w:t>
      </w:r>
      <w:r w:rsidRPr="00B55A48">
        <w:rPr>
          <w:rFonts w:ascii="Times New Roman" w:hAnsi="Times New Roman"/>
          <w:sz w:val="28"/>
          <w:szCs w:val="28"/>
        </w:rPr>
        <w:t>:</w:t>
      </w:r>
    </w:p>
    <w:p w:rsidR="00515702" w:rsidRPr="00B55A48" w:rsidRDefault="00515702" w:rsidP="00B55A48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/>
          <w:caps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ГБПОУ  РО   </w:t>
      </w:r>
      <w:r w:rsidRPr="00B55A48">
        <w:rPr>
          <w:rFonts w:ascii="Times New Roman" w:hAnsi="Times New Roman"/>
          <w:caps/>
          <w:sz w:val="28"/>
          <w:szCs w:val="28"/>
        </w:rPr>
        <w:t>«Донской   педагогический колледж»</w:t>
      </w:r>
    </w:p>
    <w:p w:rsidR="00B55A48" w:rsidRDefault="00B55A48" w:rsidP="00B55A4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Разработчики: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Коваленко А.В. - преподаватель физической культуры, к.п.н.                         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Будик И.Б. -  преподаватель педагогики, к.п.н.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Войлок Т.Н. -  преподаватель  физической культуры  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Адамова Т.В. - преподаватель физической культуры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Воронин Е.В. – преподаватель физической культуры.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Байрамова М.М. – преподаватель физической культуры.</w:t>
      </w:r>
    </w:p>
    <w:p w:rsidR="00515702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Бабаев М.А.- преподаватель физической культуры, к.п.н.</w:t>
      </w:r>
    </w:p>
    <w:p w:rsidR="000E516E" w:rsidRPr="00B55A48" w:rsidRDefault="000E516E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Устькачкинцев Ю.А. – преподаватель физической культуры, к.п.н.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right="-1" w:hanging="284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>Одобрено  ПЦК  физической  культуры и спорта  ГБПОУ РО «ДПК»</w:t>
      </w:r>
    </w:p>
    <w:p w:rsidR="00515702" w:rsidRPr="009C13FF" w:rsidRDefault="00B248CD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>Протокол № 7</w:t>
      </w:r>
      <w:r w:rsidR="00515702" w:rsidRPr="009C13FF">
        <w:rPr>
          <w:rFonts w:ascii="Times New Roman" w:hAnsi="Times New Roman"/>
          <w:sz w:val="28"/>
          <w:szCs w:val="28"/>
        </w:rPr>
        <w:t xml:space="preserve">   от «1</w:t>
      </w:r>
      <w:r w:rsidR="00BF4767">
        <w:rPr>
          <w:rFonts w:ascii="Times New Roman" w:hAnsi="Times New Roman"/>
          <w:sz w:val="28"/>
          <w:szCs w:val="28"/>
        </w:rPr>
        <w:t>8» июня 2022</w:t>
      </w:r>
      <w:r w:rsidR="00515702" w:rsidRPr="009C13FF">
        <w:rPr>
          <w:rFonts w:ascii="Times New Roman" w:hAnsi="Times New Roman"/>
          <w:sz w:val="28"/>
          <w:szCs w:val="28"/>
        </w:rPr>
        <w:t>г.</w:t>
      </w: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 xml:space="preserve">Председатель ПЦК                                Коваленко А.В.  </w:t>
      </w:r>
    </w:p>
    <w:p w:rsidR="00515702" w:rsidRPr="009C13FF" w:rsidRDefault="00515702" w:rsidP="00B55A48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9C13FF" w:rsidRPr="009C13FF" w:rsidRDefault="00A648C5" w:rsidP="00B55A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B55A48" w:rsidRPr="009C13FF">
        <w:rPr>
          <w:rFonts w:ascii="Times New Roman" w:hAnsi="Times New Roman"/>
          <w:sz w:val="28"/>
          <w:szCs w:val="28"/>
        </w:rPr>
        <w:t xml:space="preserve">  </w:t>
      </w:r>
    </w:p>
    <w:p w:rsidR="00515702" w:rsidRPr="00B55A48" w:rsidRDefault="00515702" w:rsidP="00B55A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9C13FF">
        <w:rPr>
          <w:rFonts w:ascii="Times New Roman" w:hAnsi="Times New Roman"/>
          <w:sz w:val="28"/>
          <w:szCs w:val="28"/>
        </w:rPr>
        <w:t>Протокол № 6 от «</w:t>
      </w:r>
      <w:r w:rsidR="00E66A27">
        <w:rPr>
          <w:rFonts w:ascii="Times New Roman" w:hAnsi="Times New Roman"/>
          <w:sz w:val="28"/>
          <w:szCs w:val="28"/>
        </w:rPr>
        <w:t>21</w:t>
      </w:r>
      <w:bookmarkStart w:id="0" w:name="_GoBack"/>
      <w:bookmarkEnd w:id="0"/>
      <w:r w:rsidRPr="009C13FF">
        <w:rPr>
          <w:rFonts w:ascii="Times New Roman" w:hAnsi="Times New Roman"/>
          <w:sz w:val="28"/>
          <w:szCs w:val="28"/>
        </w:rPr>
        <w:t>»  июня 20</w:t>
      </w:r>
      <w:r w:rsidR="00BF4767">
        <w:rPr>
          <w:rFonts w:ascii="Times New Roman" w:hAnsi="Times New Roman"/>
          <w:sz w:val="28"/>
          <w:szCs w:val="28"/>
        </w:rPr>
        <w:t>22</w:t>
      </w:r>
      <w:r w:rsidRPr="009C13FF">
        <w:rPr>
          <w:rFonts w:ascii="Times New Roman" w:hAnsi="Times New Roman"/>
          <w:sz w:val="28"/>
          <w:szCs w:val="28"/>
        </w:rPr>
        <w:t xml:space="preserve"> г.</w:t>
      </w: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P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СОДЕРЖАНИЕ</w:t>
      </w:r>
    </w:p>
    <w:p w:rsidR="00515702" w:rsidRPr="00B55A48" w:rsidRDefault="00515702" w:rsidP="00B55A4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30" w:type="dxa"/>
        <w:tblLook w:val="04A0" w:firstRow="1" w:lastRow="0" w:firstColumn="1" w:lastColumn="0" w:noHBand="0" w:noVBand="1"/>
      </w:tblPr>
      <w:tblGrid>
        <w:gridCol w:w="8842"/>
        <w:gridCol w:w="788"/>
      </w:tblGrid>
      <w:tr w:rsidR="00515702" w:rsidRPr="00B55A48" w:rsidTr="00D15303">
        <w:trPr>
          <w:trHeight w:val="1322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ПАСПОРТ  ПРОГРАММЫ </w:t>
            </w:r>
            <w:r w:rsidRPr="00B55A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ПРОФЕССИОНАЛЬНОГО МОДУЛЯ «ОРГАНИЗАЦИЯ</w:t>
            </w: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Pr="00B55A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РАБОТЫ В ОБЛАСТИ СПОРТИВНОЙ ТРЕНИРОВКИ»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15702" w:rsidRPr="00B55A48" w:rsidTr="00D15303">
        <w:trPr>
          <w:trHeight w:val="897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РЕЗУЛЬТАТЫ ОСВОЕНИЯ  ПРОФЕССИОНАЛЬНОГО МОДУЛЯ 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15702" w:rsidRPr="00B55A48" w:rsidTr="00D15303">
        <w:trPr>
          <w:trHeight w:val="872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СТРУКТУРА И  СОДЕРЖАНИЕ ПРОФЕССИОНАЛЬНОГО МОДУЛЯ 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5A48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515702" w:rsidRPr="00B55A48" w:rsidTr="00D15303">
        <w:trPr>
          <w:trHeight w:val="897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tabs>
                <w:tab w:val="left" w:pos="70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УСЛОВИЯ  РЕАЛИЗАЦИИ  ПРОФЕССИОНАЛЬНОГО </w:t>
            </w:r>
          </w:p>
          <w:p w:rsidR="00515702" w:rsidRPr="00B55A48" w:rsidRDefault="00515702" w:rsidP="00B55A48">
            <w:pPr>
              <w:spacing w:after="0"/>
              <w:ind w:left="72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МОДУЛЯ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5A48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</w:tr>
      <w:tr w:rsidR="00515702" w:rsidRPr="00B55A48" w:rsidTr="00D15303">
        <w:trPr>
          <w:trHeight w:val="1322"/>
        </w:trPr>
        <w:tc>
          <w:tcPr>
            <w:tcW w:w="8842" w:type="dxa"/>
            <w:shd w:val="clear" w:color="auto" w:fill="auto"/>
            <w:vAlign w:val="bottom"/>
          </w:tcPr>
          <w:p w:rsidR="00515702" w:rsidRPr="00B55A48" w:rsidRDefault="00515702" w:rsidP="00B55A48">
            <w:pPr>
              <w:numPr>
                <w:ilvl w:val="0"/>
                <w:numId w:val="22"/>
              </w:numPr>
              <w:tabs>
                <w:tab w:val="left" w:pos="709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КОНТРОЛЬ  И  ОЦЕНКА РЕЗУЛЬТАТОВ ОСВОЕНИЯ   ПРОФЕССИОНАЛЬНОГО  МОДУЛЯ (ВИДА ПРОФЕССИОНАЛЬНОЙ  ДЕЯТЕЛЬНОСТИ)</w:t>
            </w:r>
          </w:p>
        </w:tc>
        <w:tc>
          <w:tcPr>
            <w:tcW w:w="788" w:type="dxa"/>
            <w:shd w:val="clear" w:color="auto" w:fill="auto"/>
            <w:vAlign w:val="bottom"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3</w:t>
            </w:r>
            <w:r w:rsidRPr="00B55A48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</w:tbl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5A48" w:rsidRPr="00B55A48" w:rsidRDefault="00B55A48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pStyle w:val="a3"/>
        <w:spacing w:after="0"/>
        <w:ind w:left="0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pStyle w:val="a3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1.ПАСПОРТ  ПРОГРАММЫ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 ПМ.04.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ТРЕНИРОВКИ»</w:t>
      </w:r>
    </w:p>
    <w:p w:rsidR="00515702" w:rsidRPr="00B55A48" w:rsidRDefault="00515702" w:rsidP="00B55A48">
      <w:pPr>
        <w:pStyle w:val="a3"/>
        <w:spacing w:after="0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pStyle w:val="a3"/>
        <w:numPr>
          <w:ilvl w:val="1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Область применения  программы </w:t>
      </w: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Программа профессионального модуля  является вариативной частью  программы подготовки специалистов среднего звена в соответствии с ФГОС по специальности   49.02.01 Физическая культура   в части освоения основного вида профессиональной деятельности (ВПД), соответствующих общих компетенций (ОК) и профессиональных компетенций (ПК).</w:t>
      </w: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</w:t>
      </w:r>
    </w:p>
    <w:p w:rsidR="00515702" w:rsidRPr="00B55A48" w:rsidRDefault="00515702" w:rsidP="00B55A48">
      <w:pPr>
        <w:pStyle w:val="a3"/>
        <w:numPr>
          <w:ilvl w:val="1"/>
          <w:numId w:val="1"/>
        </w:numPr>
        <w:tabs>
          <w:tab w:val="left" w:pos="0"/>
          <w:tab w:val="left" w:pos="1134"/>
          <w:tab w:val="left" w:pos="1276"/>
        </w:tabs>
        <w:spacing w:after="0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Место профессионального модуля в структуре программы подготовки специалистов среднего звена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       Рабочая программа профессионального модуля является вариативной частью  программы подготовки специалистов среднего звена.</w:t>
      </w:r>
    </w:p>
    <w:p w:rsidR="00515702" w:rsidRPr="00B55A48" w:rsidRDefault="00515702" w:rsidP="00B55A48">
      <w:pPr>
        <w:pStyle w:val="af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55A48">
        <w:rPr>
          <w:b/>
          <w:sz w:val="28"/>
          <w:szCs w:val="28"/>
        </w:rPr>
        <w:t>1.3.Цели и задачи профессионального модуля - требования к результатам освоения</w:t>
      </w:r>
      <w:r w:rsidRPr="00B55A48">
        <w:rPr>
          <w:sz w:val="28"/>
          <w:szCs w:val="28"/>
        </w:rPr>
        <w:t xml:space="preserve"> </w:t>
      </w:r>
    </w:p>
    <w:p w:rsidR="00515702" w:rsidRPr="00B55A48" w:rsidRDefault="00515702" w:rsidP="00B55A48">
      <w:pPr>
        <w:pStyle w:val="af4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 О</w:t>
      </w:r>
      <w:r w:rsidRPr="00B55A48">
        <w:rPr>
          <w:sz w:val="28"/>
        </w:rPr>
        <w:t>владение дополнительными профессиональными компетенциями для п</w:t>
      </w:r>
      <w:r w:rsidRPr="00B55A48">
        <w:rPr>
          <w:color w:val="000000"/>
          <w:sz w:val="28"/>
          <w:szCs w:val="28"/>
        </w:rPr>
        <w:t xml:space="preserve">риобретения теоретических знаний и практического опыта, необходимых </w:t>
      </w:r>
      <w:r w:rsidRPr="00B55A48">
        <w:rPr>
          <w:sz w:val="28"/>
          <w:szCs w:val="28"/>
        </w:rPr>
        <w:t xml:space="preserve">для успешной тренировочной  </w:t>
      </w:r>
      <w:r w:rsidRPr="00B55A48">
        <w:rPr>
          <w:b/>
          <w:bCs/>
          <w:sz w:val="28"/>
          <w:szCs w:val="28"/>
        </w:rPr>
        <w:t> </w:t>
      </w:r>
      <w:r w:rsidRPr="00B55A48">
        <w:rPr>
          <w:sz w:val="28"/>
          <w:szCs w:val="28"/>
        </w:rPr>
        <w:t>деятельности.</w:t>
      </w:r>
    </w:p>
    <w:p w:rsidR="00515702" w:rsidRPr="00B55A48" w:rsidRDefault="00515702" w:rsidP="00B55A48">
      <w:pPr>
        <w:pStyle w:val="af4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*</w:t>
      </w:r>
      <w:r w:rsidRPr="00B55A48">
        <w:rPr>
          <w:color w:val="000000"/>
          <w:sz w:val="28"/>
          <w:szCs w:val="28"/>
        </w:rPr>
        <w:t>ПК 4.1.</w:t>
      </w:r>
      <w:r w:rsidRPr="00B55A48">
        <w:rPr>
          <w:sz w:val="28"/>
          <w:szCs w:val="28"/>
        </w:rPr>
        <w:t xml:space="preserve"> Осуществлять систему отбора, методику подготовки юных спортсменов, систему тренировки в различных возрастных группах.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*ПК 4.2. Осуществлять периодизацию тренировки, структуру тренировки, управление  и контроль в спортивной тренировке.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*ПК 4.3. Проводить судейство соревнований.</w:t>
      </w:r>
    </w:p>
    <w:p w:rsidR="00515702" w:rsidRPr="00B55A48" w:rsidRDefault="00515702" w:rsidP="00B55A48">
      <w:pPr>
        <w:pStyle w:val="Default"/>
        <w:spacing w:line="276" w:lineRule="auto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          *ПК 4.4. Организовывать и проводить спортивные тренировки.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*ПК 4.5. Использовать методики спортивных измерений.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      </w:t>
      </w:r>
      <w:r w:rsidRPr="00B55A48">
        <w:rPr>
          <w:rFonts w:ascii="Times New Roman" w:hAnsi="Times New Roman"/>
          <w:sz w:val="28"/>
          <w:szCs w:val="28"/>
        </w:rPr>
        <w:t xml:space="preserve">С целью овладения указанным видом профессиональной   деятельности                                                                                                               и соответствующими профессиональными компетенциями обучающийся в ходе освоения профессионального модуля  должен                                                           </w:t>
      </w:r>
    </w:p>
    <w:p w:rsidR="009E6C81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/>
          <w:spacing w:val="-1"/>
          <w:sz w:val="28"/>
          <w:szCs w:val="28"/>
          <w:lang w:eastAsia="ru-RU"/>
        </w:rPr>
        <w:t>иметь практический опыт</w:t>
      </w:r>
      <w:r w:rsidRPr="00B55A4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>: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515702" w:rsidRDefault="009E6C81" w:rsidP="00B55A48">
      <w:pPr>
        <w:tabs>
          <w:tab w:val="left" w:pos="0"/>
          <w:tab w:val="left" w:pos="381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приобретение студентами опыта непосредственного ведения учебно-тренировочных занятий с учетом факторов контроля за занимающимися;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- профессионального самосовершенствования;                                                                                                 - технологией организации и осуществления педа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softHyphen/>
        <w:t>гогического общения;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t>- использования современных технологий;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515702" w:rsidRPr="00B55A48">
        <w:rPr>
          <w:rFonts w:ascii="Times New Roman" w:eastAsia="Times New Roman" w:hAnsi="Times New Roman"/>
          <w:sz w:val="28"/>
          <w:szCs w:val="28"/>
          <w:lang w:eastAsia="ru-RU"/>
        </w:rPr>
        <w:t>- педагогической диагнос</w:t>
      </w:r>
      <w:r w:rsidR="00634F4C">
        <w:rPr>
          <w:rFonts w:ascii="Times New Roman" w:eastAsia="Times New Roman" w:hAnsi="Times New Roman"/>
          <w:sz w:val="28"/>
          <w:szCs w:val="28"/>
          <w:lang w:eastAsia="ru-RU"/>
        </w:rPr>
        <w:t>тики;</w:t>
      </w:r>
    </w:p>
    <w:p w:rsidR="00634F4C" w:rsidRPr="00634F4C" w:rsidRDefault="004428AA" w:rsidP="00634F4C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составления протоколов и отчетов</w:t>
      </w:r>
      <w:r w:rsidR="00634F4C" w:rsidRPr="00634F4C">
        <w:rPr>
          <w:rFonts w:ascii="Times New Roman" w:hAnsi="Times New Roman"/>
          <w:sz w:val="28"/>
          <w:szCs w:val="28"/>
        </w:rPr>
        <w:t xml:space="preserve"> проведенных соревнований с использованием компьютерных технологий.</w:t>
      </w:r>
    </w:p>
    <w:p w:rsidR="00D15303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b/>
          <w:bCs/>
          <w:sz w:val="28"/>
          <w:szCs w:val="28"/>
        </w:rPr>
      </w:pPr>
      <w:r w:rsidRPr="00B55A48">
        <w:rPr>
          <w:rFonts w:ascii="Times New Roman" w:hAnsi="Times New Roman"/>
          <w:b/>
          <w:bCs/>
          <w:sz w:val="28"/>
          <w:szCs w:val="28"/>
        </w:rPr>
        <w:lastRenderedPageBreak/>
        <w:t xml:space="preserve">уметь:      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владеть формами, методами и средствами спортивной тренировки;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проектировать учебно-тренировочный процесс на основе знаний общепедагогических и специфических принципов построения тренировочного процесса;</w:t>
      </w:r>
      <w:r w:rsidR="00515702" w:rsidRPr="00D15303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ставить различные виды учебно-тренировочных задач в соответствии с уровнем тренированности занимающихся;</w:t>
      </w:r>
    </w:p>
    <w:p w:rsidR="00535D3E" w:rsidRDefault="00535D3E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535D3E">
        <w:rPr>
          <w:rFonts w:ascii="Times New Roman" w:hAnsi="Times New Roman"/>
          <w:sz w:val="28"/>
          <w:szCs w:val="28"/>
        </w:rPr>
        <w:t xml:space="preserve">- организовывать и проводить спортивные тренировки;  </w:t>
      </w:r>
    </w:p>
    <w:p w:rsidR="00515702" w:rsidRPr="00D15303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- использовать методики спортивных измерений;                                                </w:t>
      </w:r>
    </w:p>
    <w:p w:rsidR="00D15303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b/>
          <w:bCs/>
          <w:sz w:val="28"/>
          <w:szCs w:val="28"/>
        </w:rPr>
        <w:t>знать</w:t>
      </w:r>
      <w:r w:rsidRPr="00B55A48">
        <w:rPr>
          <w:rFonts w:ascii="Times New Roman" w:hAnsi="Times New Roman"/>
          <w:sz w:val="28"/>
          <w:szCs w:val="28"/>
        </w:rPr>
        <w:t xml:space="preserve">: </w:t>
      </w:r>
    </w:p>
    <w:p w:rsidR="00D15303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специфику учета возрастных особенностей занимающихся;</w:t>
      </w:r>
    </w:p>
    <w:p w:rsidR="00535D3E" w:rsidRDefault="00D15303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пути достижения занимающимися спортивных р</w:t>
      </w:r>
      <w:r w:rsidR="00D4041E">
        <w:rPr>
          <w:rFonts w:ascii="Times New Roman" w:hAnsi="Times New Roman"/>
          <w:sz w:val="28"/>
          <w:szCs w:val="28"/>
        </w:rPr>
        <w:t>езультатов и способов их оценки;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- систему </w:t>
      </w:r>
      <w:r w:rsidR="00535D3E">
        <w:rPr>
          <w:rFonts w:ascii="Times New Roman" w:hAnsi="Times New Roman"/>
          <w:sz w:val="28"/>
          <w:szCs w:val="28"/>
        </w:rPr>
        <w:t>прогнозирования спортивных результатов, а также систему тренировки в различных возрастных группах;</w:t>
      </w:r>
    </w:p>
    <w:p w:rsidR="00535D3E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-  основные стороны подготовки спо</w:t>
      </w:r>
      <w:r w:rsidR="00535D3E">
        <w:rPr>
          <w:rFonts w:ascii="Times New Roman" w:hAnsi="Times New Roman"/>
          <w:sz w:val="28"/>
          <w:szCs w:val="28"/>
        </w:rPr>
        <w:t>ртсмена, периодизацию тренировочного процесса</w:t>
      </w:r>
      <w:r w:rsidRPr="00B55A48">
        <w:rPr>
          <w:rFonts w:ascii="Times New Roman" w:hAnsi="Times New Roman"/>
          <w:sz w:val="28"/>
          <w:szCs w:val="28"/>
        </w:rPr>
        <w:t>, структ</w:t>
      </w:r>
      <w:r w:rsidR="00535D3E">
        <w:rPr>
          <w:rFonts w:ascii="Times New Roman" w:hAnsi="Times New Roman"/>
          <w:sz w:val="28"/>
          <w:szCs w:val="28"/>
        </w:rPr>
        <w:t>уру многолетней подготовки;</w:t>
      </w:r>
      <w:r w:rsidRPr="00B55A48">
        <w:rPr>
          <w:rFonts w:ascii="Times New Roman" w:hAnsi="Times New Roman"/>
          <w:sz w:val="28"/>
          <w:szCs w:val="28"/>
        </w:rPr>
        <w:t xml:space="preserve">   </w:t>
      </w:r>
    </w:p>
    <w:p w:rsidR="00634F4C" w:rsidRDefault="00535D3E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управление и контроль в спортивной тренировке;</w:t>
      </w:r>
      <w:r w:rsidR="00515702"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- пр</w:t>
      </w:r>
      <w:r>
        <w:rPr>
          <w:rFonts w:ascii="Times New Roman" w:hAnsi="Times New Roman"/>
          <w:sz w:val="28"/>
          <w:szCs w:val="28"/>
        </w:rPr>
        <w:t>авила судейства</w:t>
      </w:r>
      <w:r w:rsidR="00634F4C">
        <w:rPr>
          <w:rFonts w:ascii="Times New Roman" w:hAnsi="Times New Roman"/>
          <w:sz w:val="28"/>
          <w:szCs w:val="28"/>
        </w:rPr>
        <w:t xml:space="preserve"> соревнований;</w:t>
      </w:r>
    </w:p>
    <w:p w:rsidR="00634F4C" w:rsidRPr="00634F4C" w:rsidRDefault="00634F4C" w:rsidP="00634F4C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634F4C">
        <w:rPr>
          <w:rFonts w:ascii="Times New Roman" w:hAnsi="Times New Roman"/>
          <w:sz w:val="28"/>
          <w:szCs w:val="28"/>
        </w:rPr>
        <w:t>– структуру составления</w:t>
      </w:r>
      <w:r w:rsidRPr="00634F4C">
        <w:rPr>
          <w:rFonts w:ascii="Times New Roman" w:hAnsi="Times New Roman"/>
          <w:b/>
          <w:sz w:val="28"/>
          <w:szCs w:val="28"/>
        </w:rPr>
        <w:t xml:space="preserve"> </w:t>
      </w:r>
      <w:r w:rsidRPr="00634F4C">
        <w:rPr>
          <w:rFonts w:ascii="Times New Roman" w:hAnsi="Times New Roman"/>
          <w:sz w:val="28"/>
          <w:szCs w:val="28"/>
        </w:rPr>
        <w:t>протоколов и отчетов проведенных соревнований.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B55A48" w:rsidRDefault="00B55A48" w:rsidP="00B55A48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515702" w:rsidRPr="00B55A48" w:rsidRDefault="00515702" w:rsidP="00B55A48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1.4.Рекомендуемое количество часов на освоение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Всего - 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b/>
          <w:sz w:val="28"/>
          <w:szCs w:val="28"/>
        </w:rPr>
        <w:t>660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часов.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Максимальная нагрузка обучающегося -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b/>
          <w:sz w:val="28"/>
          <w:szCs w:val="28"/>
        </w:rPr>
        <w:t>624</w:t>
      </w:r>
      <w:r w:rsidRPr="00B55A4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часа, включая: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обучающегося - </w:t>
      </w:r>
      <w:r w:rsidRPr="00B55A48">
        <w:rPr>
          <w:rFonts w:ascii="Times New Roman" w:hAnsi="Times New Roman"/>
          <w:b/>
          <w:sz w:val="28"/>
          <w:szCs w:val="28"/>
        </w:rPr>
        <w:t>416</w:t>
      </w:r>
      <w:r w:rsidRPr="00B55A48">
        <w:rPr>
          <w:rFonts w:ascii="Times New Roman" w:hAnsi="Times New Roman"/>
          <w:sz w:val="28"/>
          <w:szCs w:val="28"/>
        </w:rPr>
        <w:t xml:space="preserve"> часов.,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самостоятельной работы обучающегося - </w:t>
      </w:r>
      <w:r w:rsidRPr="00B55A48">
        <w:rPr>
          <w:rFonts w:ascii="Times New Roman" w:hAnsi="Times New Roman"/>
          <w:b/>
          <w:sz w:val="28"/>
          <w:szCs w:val="28"/>
        </w:rPr>
        <w:t>208</w:t>
      </w:r>
      <w:r w:rsidRPr="00B55A48">
        <w:rPr>
          <w:rFonts w:ascii="Times New Roman" w:hAnsi="Times New Roman"/>
          <w:sz w:val="28"/>
          <w:szCs w:val="28"/>
        </w:rPr>
        <w:t xml:space="preserve"> часов,</w:t>
      </w:r>
    </w:p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производственная практика  </w:t>
      </w:r>
      <w:r w:rsidRPr="00B55A48">
        <w:rPr>
          <w:rFonts w:ascii="Times New Roman" w:hAnsi="Times New Roman"/>
          <w:b/>
          <w:sz w:val="28"/>
          <w:szCs w:val="28"/>
        </w:rPr>
        <w:t>36</w:t>
      </w:r>
      <w:r w:rsidRPr="00B55A48">
        <w:rPr>
          <w:rFonts w:ascii="Times New Roman" w:hAnsi="Times New Roman"/>
          <w:sz w:val="28"/>
          <w:szCs w:val="28"/>
        </w:rPr>
        <w:t xml:space="preserve"> часов.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Виды самостоятельной работы студентов включают:  выполнение домашнего задания; конспектирование; самостоятельное изучение отдельных тем и разделов по дисциплине; решение практических и ситуационных задач; написание рефератов; участие в исследовательской и экспериментальной работе.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color w:val="FF0000"/>
          <w:sz w:val="28"/>
          <w:szCs w:val="28"/>
        </w:rPr>
      </w:pPr>
    </w:p>
    <w:p w:rsidR="00515702" w:rsidRPr="00B55A48" w:rsidRDefault="00515702" w:rsidP="00B55A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2.РЕЗУЛЬТАТЫ ОСВОЕНИЯ  ПРОФЕССИОНАЛЬНОГО МОДУЛЯ</w:t>
      </w:r>
    </w:p>
    <w:p w:rsidR="00515702" w:rsidRPr="00B55A48" w:rsidRDefault="00515702" w:rsidP="00B55A48">
      <w:pPr>
        <w:widowControl w:val="0"/>
        <w:tabs>
          <w:tab w:val="left" w:pos="2620"/>
          <w:tab w:val="left" w:pos="3900"/>
          <w:tab w:val="left" w:pos="6680"/>
          <w:tab w:val="left" w:pos="8820"/>
        </w:tabs>
        <w:autoSpaceDE w:val="0"/>
        <w:autoSpaceDN w:val="0"/>
        <w:adjustRightInd w:val="0"/>
        <w:spacing w:after="0"/>
        <w:ind w:right="60" w:firstLine="567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Результатом</w:t>
      </w:r>
      <w:r w:rsidRPr="00B55A4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освоения</w:t>
      </w:r>
      <w:r w:rsidRPr="00B55A48">
        <w:rPr>
          <w:rFonts w:ascii="Times New Roman" w:hAnsi="Times New Roman"/>
          <w:spacing w:val="18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профессионального</w:t>
      </w:r>
      <w:r w:rsidRPr="00B55A48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модуля</w:t>
      </w:r>
      <w:r w:rsidRPr="00B55A4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является</w:t>
      </w:r>
      <w:r w:rsidRPr="00B55A4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B55A48">
        <w:rPr>
          <w:rFonts w:ascii="Times New Roman" w:hAnsi="Times New Roman"/>
          <w:spacing w:val="1"/>
          <w:sz w:val="28"/>
          <w:szCs w:val="28"/>
        </w:rPr>
        <w:t>овладение</w:t>
      </w:r>
      <w:r w:rsidRPr="00B55A4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 xml:space="preserve">обучающимися видом профессиональной деятельности </w:t>
      </w:r>
      <w:r w:rsidRPr="00B55A48">
        <w:rPr>
          <w:rFonts w:ascii="Times New Roman" w:hAnsi="Times New Roman"/>
          <w:spacing w:val="1"/>
          <w:sz w:val="28"/>
          <w:szCs w:val="28"/>
        </w:rPr>
        <w:t>(</w:t>
      </w:r>
      <w:r w:rsidRPr="00B55A48">
        <w:rPr>
          <w:rFonts w:ascii="Times New Roman" w:hAnsi="Times New Roman"/>
          <w:sz w:val="28"/>
          <w:szCs w:val="28"/>
        </w:rPr>
        <w:t>ВП</w:t>
      </w:r>
      <w:r w:rsidRPr="00B55A48">
        <w:rPr>
          <w:rFonts w:ascii="Times New Roman" w:hAnsi="Times New Roman"/>
          <w:spacing w:val="2"/>
          <w:sz w:val="28"/>
          <w:szCs w:val="28"/>
        </w:rPr>
        <w:t>Д</w:t>
      </w:r>
      <w:r w:rsidRPr="00B55A48">
        <w:rPr>
          <w:rFonts w:ascii="Times New Roman" w:hAnsi="Times New Roman"/>
          <w:sz w:val="28"/>
          <w:szCs w:val="28"/>
        </w:rPr>
        <w:t>)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по специальности СПО 49.02.01 Физическая культура,  в т</w:t>
      </w:r>
      <w:r w:rsidRPr="00B55A48">
        <w:rPr>
          <w:rFonts w:ascii="Times New Roman" w:hAnsi="Times New Roman"/>
          <w:spacing w:val="2"/>
          <w:sz w:val="28"/>
          <w:szCs w:val="28"/>
        </w:rPr>
        <w:t>о</w:t>
      </w:r>
      <w:r w:rsidRPr="00B55A48">
        <w:rPr>
          <w:rFonts w:ascii="Times New Roman" w:hAnsi="Times New Roman"/>
          <w:sz w:val="28"/>
          <w:szCs w:val="28"/>
        </w:rPr>
        <w:t>м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числе профессиональными</w:t>
      </w:r>
      <w:r w:rsidRPr="00B55A4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B55A48">
        <w:rPr>
          <w:rFonts w:ascii="Times New Roman" w:hAnsi="Times New Roman"/>
          <w:spacing w:val="2"/>
          <w:sz w:val="28"/>
          <w:szCs w:val="28"/>
        </w:rPr>
        <w:t>(</w:t>
      </w:r>
      <w:r w:rsidRPr="00B55A48">
        <w:rPr>
          <w:rFonts w:ascii="Times New Roman" w:hAnsi="Times New Roman"/>
          <w:sz w:val="28"/>
          <w:szCs w:val="28"/>
        </w:rPr>
        <w:t>ПК)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и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общими</w:t>
      </w:r>
      <w:r w:rsidRPr="00B55A4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55A48">
        <w:rPr>
          <w:rFonts w:ascii="Times New Roman" w:hAnsi="Times New Roman"/>
          <w:spacing w:val="2"/>
          <w:sz w:val="28"/>
          <w:szCs w:val="28"/>
        </w:rPr>
        <w:t>(</w:t>
      </w:r>
      <w:r w:rsidRPr="00B55A48">
        <w:rPr>
          <w:rFonts w:ascii="Times New Roman" w:hAnsi="Times New Roman"/>
          <w:spacing w:val="1"/>
          <w:sz w:val="28"/>
          <w:szCs w:val="28"/>
        </w:rPr>
        <w:t>О</w:t>
      </w:r>
      <w:r w:rsidRPr="00B55A48">
        <w:rPr>
          <w:rFonts w:ascii="Times New Roman" w:hAnsi="Times New Roman"/>
          <w:sz w:val="28"/>
          <w:szCs w:val="28"/>
        </w:rPr>
        <w:t>К)</w:t>
      </w:r>
      <w:r w:rsidRPr="00B55A4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компетенциям</w:t>
      </w:r>
      <w:r w:rsidRPr="00B55A48">
        <w:rPr>
          <w:rFonts w:ascii="Times New Roman" w:hAnsi="Times New Roman"/>
          <w:spacing w:val="3"/>
          <w:sz w:val="28"/>
          <w:szCs w:val="28"/>
        </w:rPr>
        <w:t>и</w:t>
      </w:r>
      <w:r w:rsidRPr="00B55A48">
        <w:rPr>
          <w:rFonts w:ascii="Times New Roman" w:hAnsi="Times New Roman"/>
          <w:sz w:val="28"/>
          <w:szCs w:val="28"/>
        </w:rPr>
        <w:t>:</w:t>
      </w:r>
    </w:p>
    <w:p w:rsidR="00515702" w:rsidRPr="00B55A48" w:rsidRDefault="00515702" w:rsidP="00B55A48">
      <w:pPr>
        <w:tabs>
          <w:tab w:val="left" w:pos="890"/>
        </w:tabs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A4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7477"/>
      </w:tblGrid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учебные занятия по физической культуре.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Проводить занятия по физической культуре с учетом возрастных особенностей, состояния здоровья и уровня физической подготовленности обучающихся.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текущий и итоговый контроль, оценку результатов учебной деятельности обучающихся.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Анализировать педагогическую деятельность, образовательный процесс и их результативность.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1.5.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Вести документацию, обеспечивающую процесс обучения по физической культуре.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Определять цели и задачи, планировать внеурочные мероприятия и занятия.</w:t>
            </w:r>
          </w:p>
        </w:tc>
      </w:tr>
      <w:tr w:rsidR="00515702" w:rsidRPr="00B55A48" w:rsidTr="00D15303">
        <w:trPr>
          <w:trHeight w:val="376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Проводить внеурочные мероприятия и занятия.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Мотивировать обучающихся, родителей (лиц, их заменяющихся) к участию физкультурно-спортивной деятельности.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педагогический контроль, оценивать процесс и результаты деятельности обучающихся.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2.5.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Анализировать внеурочные мероприятия и занятия.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2.6.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Оформлять документацию, обеспечивающую организацию физкультурно-спортивной деятельности.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3.1.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Выбирать учебно-методический комплект, разрабатывать учебно-методические материалы (рабочие программы , учебно - тематические планы) на основе образовательного стандарта и примерных программ с учетом вида образовательного учреждения, особенностей класса /группы и отдельных обучающихся. 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3.2.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физической культуры на основе изучения профессиональной литературы, самоанализа и анализа деятельности других педагогов.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3.3.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ПК 3.4.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Участвовать в исследовательской и проектной деятельности в области физического воспитания.</w:t>
            </w:r>
          </w:p>
        </w:tc>
      </w:tr>
      <w:tr w:rsidR="00515702" w:rsidRPr="00B55A48" w:rsidTr="00D15303">
        <w:trPr>
          <w:trHeight w:val="1004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lastRenderedPageBreak/>
              <w:t>*ПК 4.1.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 xml:space="preserve">Осуществлять систему отбора, методику подготовки юных спортсменов, систему тренировки в различных возрастных группах. </w:t>
            </w:r>
          </w:p>
        </w:tc>
      </w:tr>
      <w:tr w:rsidR="00515702" w:rsidRPr="00B55A48" w:rsidTr="00D15303">
        <w:trPr>
          <w:trHeight w:val="990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4.2.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>Осуществлять периодизацию тренировки, структуру тренировки, управление  и контроль в спортивной тренировке.</w:t>
            </w:r>
          </w:p>
        </w:tc>
      </w:tr>
      <w:tr w:rsidR="00515702" w:rsidRPr="00B55A48" w:rsidTr="00D15303">
        <w:trPr>
          <w:trHeight w:val="376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4.3.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>Проводить судейство соревнований.</w:t>
            </w:r>
          </w:p>
        </w:tc>
      </w:tr>
      <w:tr w:rsidR="00515702" w:rsidRPr="00B55A48" w:rsidTr="00D15303">
        <w:trPr>
          <w:trHeight w:val="310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4.4.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r w:rsidRPr="00B55A48">
              <w:rPr>
                <w:sz w:val="28"/>
                <w:szCs w:val="28"/>
              </w:rPr>
              <w:t>Организовывать и проводить спортивные тренировки.</w:t>
            </w:r>
          </w:p>
        </w:tc>
      </w:tr>
      <w:tr w:rsidR="00515702" w:rsidRPr="00B55A48" w:rsidTr="00D15303">
        <w:trPr>
          <w:trHeight w:val="258"/>
        </w:trPr>
        <w:tc>
          <w:tcPr>
            <w:tcW w:w="13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*ПК 4.5.</w:t>
            </w:r>
          </w:p>
        </w:tc>
        <w:tc>
          <w:tcPr>
            <w:tcW w:w="74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Использовать методики спортивных измерений.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2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определять способы, контролировать и оценивать решение профессиональных задач.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3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4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8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9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515702" w:rsidRPr="00B55A48" w:rsidTr="00D15303"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ОК 12</w:t>
            </w:r>
          </w:p>
        </w:tc>
        <w:tc>
          <w:tcPr>
            <w:tcW w:w="7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5702" w:rsidRPr="00B55A48" w:rsidRDefault="00515702" w:rsidP="00B55A48">
            <w:pPr>
              <w:pStyle w:val="a3"/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Владеть базовыми и новыми видами физкультурно-спортивной деятельности.</w:t>
            </w:r>
          </w:p>
        </w:tc>
      </w:tr>
    </w:tbl>
    <w:p w:rsidR="00515702" w:rsidRPr="00B55A48" w:rsidRDefault="00515702" w:rsidP="00B55A48">
      <w:pPr>
        <w:spacing w:after="0"/>
        <w:rPr>
          <w:rFonts w:ascii="Times New Roman" w:hAnsi="Times New Roman"/>
          <w:bCs/>
          <w:spacing w:val="-1"/>
          <w:sz w:val="24"/>
          <w:szCs w:val="24"/>
        </w:rPr>
      </w:pPr>
      <w:r w:rsidRPr="00B55A48">
        <w:rPr>
          <w:rFonts w:ascii="Times New Roman" w:hAnsi="Times New Roman"/>
          <w:bCs/>
          <w:spacing w:val="-1"/>
          <w:sz w:val="24"/>
          <w:szCs w:val="24"/>
        </w:rPr>
        <w:t xml:space="preserve">                            </w:t>
      </w:r>
    </w:p>
    <w:p w:rsidR="00515702" w:rsidRPr="00B55A48" w:rsidRDefault="00515702" w:rsidP="00B55A48">
      <w:pPr>
        <w:spacing w:after="0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  <w:sectPr w:rsidR="00515702" w:rsidRPr="00B55A48" w:rsidSect="00B55A48">
          <w:footerReference w:type="default" r:id="rId8"/>
          <w:pgSz w:w="11906" w:h="16838"/>
          <w:pgMar w:top="851" w:right="567" w:bottom="567" w:left="1418" w:header="567" w:footer="567" w:gutter="0"/>
          <w:pgNumType w:start="1"/>
          <w:cols w:space="708"/>
          <w:titlePg/>
          <w:docGrid w:linePitch="360"/>
        </w:sectPr>
      </w:pPr>
      <w:r w:rsidRPr="00B55A48">
        <w:rPr>
          <w:rFonts w:ascii="Times New Roman" w:hAnsi="Times New Roman"/>
          <w:bCs/>
          <w:i/>
          <w:spacing w:val="-1"/>
          <w:sz w:val="28"/>
          <w:szCs w:val="28"/>
        </w:rPr>
        <w:t xml:space="preserve">ПК       вариативной части в </w:t>
      </w:r>
      <w:r w:rsidRPr="00B55A48">
        <w:rPr>
          <w:rFonts w:ascii="Times New Roman" w:hAnsi="Times New Roman"/>
          <w:i/>
          <w:sz w:val="28"/>
          <w:szCs w:val="28"/>
        </w:rPr>
        <w:t>ППССЗ  выделены  * (звездочкой)</w:t>
      </w:r>
    </w:p>
    <w:p w:rsidR="00515702" w:rsidRDefault="00515702" w:rsidP="00B55A48">
      <w:pPr>
        <w:pStyle w:val="a3"/>
        <w:spacing w:after="0"/>
        <w:ind w:left="0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lastRenderedPageBreak/>
        <w:t xml:space="preserve">3.СТРУКТУРА И СОДЕРЖАНИЕ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ПМ.04</w:t>
      </w:r>
      <w:r w:rsidR="00B55A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«ОРГАНИЗАЦИЯ РАБОТЫ В ОБЛАСТИ СПОРТИВНОЙ ТРЕНИРОВКИ»                                                                                                                             </w:t>
      </w:r>
      <w:r w:rsidRPr="00B55A48">
        <w:rPr>
          <w:rFonts w:ascii="Times New Roman" w:hAnsi="Times New Roman"/>
          <w:sz w:val="28"/>
          <w:szCs w:val="28"/>
        </w:rPr>
        <w:t>3.1.</w:t>
      </w:r>
      <w:r w:rsidRPr="00B55A48">
        <w:rPr>
          <w:rFonts w:ascii="Times New Roman" w:hAnsi="Times New Roman"/>
          <w:bCs/>
          <w:sz w:val="28"/>
          <w:szCs w:val="28"/>
        </w:rPr>
        <w:t xml:space="preserve"> Тематический</w:t>
      </w:r>
      <w:r w:rsidRPr="00B55A48">
        <w:rPr>
          <w:rFonts w:ascii="Times New Roman" w:hAnsi="Times New Roman"/>
          <w:bCs/>
          <w:spacing w:val="-11"/>
          <w:sz w:val="28"/>
          <w:szCs w:val="28"/>
        </w:rPr>
        <w:t xml:space="preserve"> </w:t>
      </w:r>
      <w:r w:rsidRPr="00B55A48">
        <w:rPr>
          <w:rFonts w:ascii="Times New Roman" w:hAnsi="Times New Roman"/>
          <w:bCs/>
          <w:sz w:val="28"/>
          <w:szCs w:val="28"/>
        </w:rPr>
        <w:t>план</w:t>
      </w:r>
      <w:r w:rsidRPr="00B55A48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B55A48">
        <w:rPr>
          <w:rFonts w:ascii="Times New Roman" w:hAnsi="Times New Roman"/>
          <w:bCs/>
          <w:sz w:val="28"/>
          <w:szCs w:val="28"/>
        </w:rPr>
        <w:t>профессионального</w:t>
      </w:r>
      <w:r w:rsidRPr="00B55A48">
        <w:rPr>
          <w:rFonts w:ascii="Times New Roman" w:hAnsi="Times New Roman"/>
          <w:bCs/>
          <w:spacing w:val="-16"/>
          <w:sz w:val="28"/>
          <w:szCs w:val="28"/>
        </w:rPr>
        <w:t xml:space="preserve"> </w:t>
      </w:r>
      <w:r w:rsidRPr="00B55A48">
        <w:rPr>
          <w:rFonts w:ascii="Times New Roman" w:hAnsi="Times New Roman"/>
          <w:bCs/>
          <w:sz w:val="28"/>
          <w:szCs w:val="28"/>
        </w:rPr>
        <w:t>модуля</w:t>
      </w:r>
    </w:p>
    <w:p w:rsidR="00B55A48" w:rsidRPr="00B55A48" w:rsidRDefault="00B55A48" w:rsidP="00B55A48">
      <w:pPr>
        <w:pStyle w:val="a3"/>
        <w:spacing w:after="0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516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5950"/>
        <w:gridCol w:w="567"/>
        <w:gridCol w:w="851"/>
        <w:gridCol w:w="1417"/>
        <w:gridCol w:w="1279"/>
        <w:gridCol w:w="567"/>
        <w:gridCol w:w="1131"/>
        <w:gridCol w:w="709"/>
        <w:gridCol w:w="1134"/>
      </w:tblGrid>
      <w:tr w:rsidR="00515702" w:rsidRPr="00B55A48" w:rsidTr="00D15303">
        <w:trPr>
          <w:trHeight w:hRule="exact" w:val="122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15" w:right="216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Код про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ессиональн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ы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х компетенций</w:t>
            </w:r>
          </w:p>
        </w:tc>
        <w:tc>
          <w:tcPr>
            <w:tcW w:w="5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42" w:right="207" w:firstLine="14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Наи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м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ено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в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н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ия</w:t>
            </w:r>
            <w:r w:rsidRPr="00B55A48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разделов про</w:t>
            </w:r>
            <w:r w:rsidRPr="00B55A4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ф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ессиональ</w:t>
            </w:r>
            <w:r w:rsidRPr="00B55A4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ого мо</w:t>
            </w:r>
            <w:r w:rsidRPr="00B55A48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д</w:t>
            </w:r>
            <w:r w:rsidRPr="00B55A48">
              <w:rPr>
                <w:rFonts w:ascii="Times New Roman" w:hAnsi="Times New Roman"/>
                <w:bCs/>
                <w:spacing w:val="2"/>
                <w:sz w:val="28"/>
                <w:szCs w:val="28"/>
              </w:rPr>
              <w:t>у</w:t>
            </w:r>
            <w:r w:rsidRPr="00B55A4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л</w:t>
            </w:r>
            <w:r w:rsidRPr="00B55A48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</w:p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78"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3" w:right="917" w:hanging="1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м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ни,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отведенный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на ос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ие междисциплинар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ого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са (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4"/>
                <w:szCs w:val="24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4"/>
                <w:szCs w:val="24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>в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>Практика</w:t>
            </w:r>
          </w:p>
        </w:tc>
      </w:tr>
      <w:tr w:rsidR="00515702" w:rsidRPr="00B55A48" w:rsidTr="00D15303">
        <w:trPr>
          <w:trHeight w:hRule="exact" w:val="8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155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Обя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з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ель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ая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pacing w:val="3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д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и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я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ч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б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я наг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з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 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б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уча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ю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ще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ся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202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мос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оя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л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ь-  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я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а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33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18"/>
                <w:szCs w:val="18"/>
              </w:rPr>
              <w:t>б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18"/>
                <w:szCs w:val="18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ч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ю</w:t>
            </w:r>
            <w:r w:rsidRPr="00B55A48">
              <w:rPr>
                <w:rFonts w:ascii="Times New Roman" w:hAnsi="Times New Roman"/>
                <w:b/>
                <w:bCs/>
                <w:sz w:val="18"/>
                <w:szCs w:val="18"/>
              </w:rPr>
              <w:t>ще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8"/>
                <w:szCs w:val="18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ся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1" w:right="8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Учеб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16"/>
                <w:szCs w:val="16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я,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67" w:right="26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16"/>
                <w:szCs w:val="16"/>
              </w:rPr>
              <w:t>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21" w:right="2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Произ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в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д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венная (по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п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ф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илю специаль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н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ст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и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810" w:right="73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</w:tr>
      <w:tr w:rsidR="00515702" w:rsidRPr="00B55A48" w:rsidTr="00D15303">
        <w:trPr>
          <w:cantSplit/>
          <w:trHeight w:hRule="exact" w:val="155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Всег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531" w:right="53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.ч.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39" w:right="1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лабора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то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р-ные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ы и практичес-кие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79" w:right="3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заня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ия,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531" w:right="53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9" w:right="110" w:hanging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.ч., 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овая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(проек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13"/>
              <w:rPr>
                <w:rFonts w:ascii="Times New Roman" w:hAnsi="Times New Roman"/>
                <w:sz w:val="16"/>
                <w:szCs w:val="16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Всег</w:t>
            </w: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о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32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13" w:right="100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.ч., </w:t>
            </w:r>
            <w:r w:rsidRPr="00B55A48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к</w:t>
            </w:r>
            <w:r w:rsidRPr="00B55A48">
              <w:rPr>
                <w:rFonts w:ascii="Times New Roman" w:hAnsi="Times New Roman"/>
                <w:b/>
                <w:bCs/>
                <w:spacing w:val="2"/>
                <w:sz w:val="20"/>
                <w:szCs w:val="20"/>
              </w:rPr>
              <w:t>у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с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овая р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а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бо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а (проек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т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),            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часов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15702" w:rsidRPr="00B55A48" w:rsidTr="00D15303">
        <w:trPr>
          <w:trHeight w:hRule="exact" w:val="2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022" w:right="102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403" w:right="140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83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07" w:right="316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717" w:right="71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67" w:right="4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81" w:right="39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70" w:right="4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tabs>
                <w:tab w:val="left" w:pos="0"/>
                <w:tab w:val="left" w:pos="1134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16"/>
                <w:szCs w:val="16"/>
              </w:rPr>
              <w:t>10</w:t>
            </w:r>
          </w:p>
        </w:tc>
      </w:tr>
      <w:tr w:rsidR="00515702" w:rsidRPr="00B55A48" w:rsidTr="00D15303">
        <w:trPr>
          <w:trHeight w:hRule="exact" w:val="49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color w:val="FF0000"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 xml:space="preserve">   </w:t>
            </w: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>ПК 3.4.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>ПК 4.1., ПК 4.2.,  ПК 4.3., ПК 4.4.,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18"/>
                <w:szCs w:val="18"/>
              </w:rPr>
            </w:pP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 xml:space="preserve">ПК 4.5.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18"/>
                <w:szCs w:val="18"/>
              </w:rPr>
              <w:t>ОК 2, ОК 3, ОК 4, ОК 8, ОК 9.</w:t>
            </w: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ПМ 04 Организация работы в области спортивной тренировки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B55A48">
              <w:rPr>
                <w:rFonts w:ascii="Times New Roman" w:hAnsi="Times New Roman"/>
                <w:sz w:val="20"/>
                <w:szCs w:val="20"/>
              </w:rPr>
              <w:t>МДК 04.01 Основы спортивной тренировки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270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13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 xml:space="preserve"> 84</w:t>
            </w:r>
          </w:p>
          <w:p w:rsidR="00515702" w:rsidRPr="00B55A48" w:rsidRDefault="00515702" w:rsidP="00B55A48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292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  <w:p w:rsidR="00515702" w:rsidRPr="00B55A48" w:rsidRDefault="00515702" w:rsidP="00B55A48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90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282" w:right="29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860" w:right="86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1" w:right="612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МДК 04.02</w:t>
            </w: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0"/>
                <w:szCs w:val="20"/>
              </w:rPr>
              <w:t>Спортивная метрология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29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val="37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2"/>
              <w:rPr>
                <w:rFonts w:ascii="Times New Roman" w:hAnsi="Times New Roman"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B55A48">
              <w:rPr>
                <w:rFonts w:ascii="Times New Roman" w:hAnsi="Times New Roman"/>
                <w:bCs/>
                <w:sz w:val="20"/>
                <w:szCs w:val="20"/>
              </w:rPr>
              <w:t>МДК  04.03 Основы профессионального мастерства тренера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612"/>
              <w:rPr>
                <w:rFonts w:ascii="Times New Roman" w:hAnsi="Times New Roman"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35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8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МДК 04.04 Практикум по судейству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16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75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МДК 04.05 Современные технологии в сфере ФК и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114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-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38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515702" w:rsidRPr="00B55A48" w:rsidTr="00D15303">
        <w:trPr>
          <w:trHeight w:hRule="exact" w:val="2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93"/>
              <w:rPr>
                <w:rFonts w:ascii="Times New Roman" w:hAnsi="Times New Roman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sz w:val="20"/>
                <w:szCs w:val="20"/>
              </w:rPr>
              <w:t>ПП 04.06. Производственная практика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68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-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87" w:right="47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352" w:right="35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55A48">
              <w:rPr>
                <w:rFonts w:ascii="Times New Roman" w:eastAsia="Times New Roman" w:hAnsi="Times New Roman"/>
                <w:b/>
                <w:sz w:val="20"/>
                <w:szCs w:val="20"/>
              </w:rPr>
              <w:t>36</w:t>
            </w:r>
          </w:p>
        </w:tc>
      </w:tr>
      <w:tr w:rsidR="00515702" w:rsidRPr="00B55A48" w:rsidTr="00D15303">
        <w:trPr>
          <w:trHeight w:hRule="exact" w:val="439"/>
        </w:trPr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tabs>
                <w:tab w:val="left" w:pos="708"/>
                <w:tab w:val="left" w:pos="6045"/>
              </w:tabs>
              <w:autoSpaceDE w:val="0"/>
              <w:autoSpaceDN w:val="0"/>
              <w:adjustRightInd w:val="0"/>
              <w:spacing w:after="0"/>
              <w:ind w:right="92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1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416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tabs>
                <w:tab w:val="left" w:pos="1417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174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right="4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208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ind w:left="477" w:right="477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5A48">
              <w:rPr>
                <w:rFonts w:ascii="Times New Roman" w:hAnsi="Times New Roman"/>
                <w:b/>
                <w:bCs/>
                <w:sz w:val="20"/>
                <w:szCs w:val="20"/>
              </w:rPr>
              <w:t>36</w:t>
            </w:r>
          </w:p>
        </w:tc>
      </w:tr>
    </w:tbl>
    <w:p w:rsidR="00B55A48" w:rsidRDefault="00B55A48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3.2. Тематический план и содержание профессионального модуля  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ПМ.04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тренировки»</w:t>
      </w: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B55A4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10628"/>
        <w:gridCol w:w="940"/>
        <w:gridCol w:w="1217"/>
      </w:tblGrid>
      <w:tr w:rsidR="00515702" w:rsidRPr="00B55A48" w:rsidTr="00D15303">
        <w:trPr>
          <w:trHeight w:val="20"/>
        </w:trPr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разделов и тем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материала, лабораторные  работы и практические занятия, самостоя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тельная работа обучающихся, курсовая работа (проект)</w:t>
            </w: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Объем 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часов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Уровень 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освоения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515702" w:rsidRPr="00B55A48" w:rsidTr="00D15303">
        <w:trPr>
          <w:trHeight w:val="303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МДК 04.01              Основы спортивной тренировки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180     </w:t>
            </w:r>
          </w:p>
        </w:tc>
        <w:tc>
          <w:tcPr>
            <w:tcW w:w="1310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03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1.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Характеристика и классификация видов спорта, основные понятия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Систематизация и классификация видов спорта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1.Характеристика и классификация видов спорта; основные понятия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2.Характеристики основных понятий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3.Цель, задачи и основные стороны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4.Характеристика средств и методов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5.Характеристика основных видов спортивной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6.Характеристика принципов спортивной тренировки, реализуемых в системе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 по теме: Характеристика основных понятий спортивной тренировки, перечень средств и методов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реферирование по темам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социальные функции спорта; спорт как соревновательная деятельность; методы строго регламентированного упражнения в спортивной тренировке.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темам  раздела.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Нагрузка в спортивной тренировке.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1.Понятие о тренировочной нагрузке, виды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2.Характеристика видов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</w:t>
            </w:r>
            <w:r w:rsidR="0038176E">
              <w:rPr>
                <w:rFonts w:ascii="Times New Roman" w:hAnsi="Times New Roman"/>
                <w:sz w:val="24"/>
                <w:szCs w:val="24"/>
              </w:rPr>
              <w:t>Динамика тренировочных нагрузок по длительности их использования в тренировочном процессе: метод последовательного, волнообразного и ступенчатого повышения.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11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1.Величины тренировочных нагрузок.                                          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2.Нагрузка и отдых в спортивной тренировке.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3.Взаимосвязь спортивных достижений с величиной тренировочных нагрузок.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 по теме: Характеристика зон тренировочных нагрузок;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характеристика всех параметров  тренировочной нагрузки.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1411"/>
        </w:trPr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реферирование по теме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характеристика факторов, определяющих тренировочную нагрузку;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теме: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«динамика тренировочных нагрузок, темпы развития тренированности»;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«нагрузки, характеризующиеся разными зонами».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41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2.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Виды подготовки спортсмена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3.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Основные стороны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1.Аспекты интеллектуального образования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2.Основные задачи и разделы спортивно-технической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3.Пути формирования технических навыков в избранном виде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 проанализировать освоение умений и навыков положительного переноса навыков двигательных действий.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36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Спортивно – техническая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1.Основы методики технической подготовки спортсмена в процессе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2.Средства, методы, этапы технической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режима тренировочных занятий.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4.Особенности связи технической и физической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5.Пути и условия стабилизации навыков технической подготовки.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работа с дополнительными источниками по теме: «Критерии эффективности подготовки спортсмена».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Физическая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1.Силовые способности, средства и методы воспитания силовых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2.Скоростные способности, средства и методы развития скоростных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3.Выносливость, средства и методы развития общей и специальной выносливости.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4.Гибкость, средства и условия воспитания.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5.Координационные способности, средства развития координационных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6.Совершенствование комплексных способностей, обуславливающих качество управления движениями.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7.Тактическая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8.Задачи и пути тактической подготовки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9.Психологическая подготовка.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Регулирование психической напряженности; волевые качества.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 теме: Характеристика средств и методов в развитии двигательных способностей; тесты контроля уровней развития физических способностей.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работа с дополнительными источниками по ознакомлению с моделями двигательной деятельности и свойствами навыков (стабильность, надежность, вариативность). Выполнение индивидуальных заданий, направленных на совершенствование основных фи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зических качеств и техники двигательных действий.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vMerge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3.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Структура тренировочного процесса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Периодизация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1.Периодизация спортивной тренировки, структура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2.Цикличность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3.Характеристика микроциклов и мезоциклов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4.Характеристика макроциклов спортивной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5.Структура, типы микроциклов и мезоциклов в различных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6.Особенности периодизации тренировки в различных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работа: Составление комплексов круговой тренировки общеподготовительной и специальной направленности (по любому виду спорта).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обучающихся:  работа с дополнительными источниками по теме раздела.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67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5.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Методика построения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</w:t>
            </w:r>
            <w:r w:rsidRPr="00B55A48">
              <w:rPr>
                <w:rFonts w:ascii="Times New Roman" w:hAnsi="Times New Roman"/>
                <w:sz w:val="24"/>
                <w:szCs w:val="24"/>
                <w:lang w:val="en-US"/>
              </w:rPr>
              <w:t>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1.Структура тренировочного процесса как основа его целостной упорядоченности.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2.Структура отдельного тренировочного занятия и микроциклов тренировки; примерная схема тренировочного процесса.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3.Характеристика тренировочных и подводящих микроциклов в процессе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4.Характеристика соревновательных и восстановительных микроциклов тренировки; отдых – компонент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5.Примерная схема тренировочного микроцикла, его планирование.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6.Втягивающие и базовые мезоциклы тренировки,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7.Контрольно – подготовительные и шлифовочные мезоциклы,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8.Предсоревновательные и соревновательные мезоциклы, их характеристика.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9.Планирование мезоциклов в тренировочном процессе.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работа с дополнительными источниками по теме раздела.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6.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Структура многолетней тренировки.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1.Полугодичные и годичные циклы (большие циклы), характеристика их периодов.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2.Фазы процесса развития спортивной формы.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3.Стадии процесса управления развитием спортивной формы.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4.Основные черты тренировочного процесса в периодах макроцикла.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5.Характеристика обще-подготовительного и специально-подготовительного этапов в периодах макроцикла тренировки.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6.Разнообразие вариантов подготовительного периода макроцикла (период основных соревнований, соревновательный мезоцикл).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7.Характеристика периода основных соревнований, соревновательный мезоцикл.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8.Характеристика промежуточных мезоциклов в системе круглогодичной тренировки (переходный период, стадия спортивного долголетия).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9.Характеристика переходного периода в системе круглогодичной тренировки; стадия спортивного долголетия.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 подготовка и защита творческой работы по планированию мезоциклов в тренировочном процессе (на примере избранного вида спорта).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195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Тема 7.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Динамика нагрузок и соотношение работы различной преимущественной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направленности.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18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1.Особенности соотношения нагрузок в работе, направленной на развитие максимальной силы и максимального силового компонента движений.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2.Особенности соотношения нагрузок в работе, направленной на развитие  взрывной силы.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соотношения нагрузок в работе, направленной на развитие скоростной силы.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4.Нагрузки в работе, направленной на развитие скорости в циклических видах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5.Нагрузки в работе, направленной на развитие локальной мышечной выносливости.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6.Нагрузки в работе, направленной на развитие скорости в видах спорта с переменным режимом работы.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602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Контрольная работа: Составление плана недельной нагрузки по ОФП спортсмена- бегуна на короткие дистанции  (этап спортивного совершенствования).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8.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Система спортивных мероприятий.</w:t>
            </w: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1</w:t>
            </w:r>
          </w:p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1.Организация и проведение соревнований, спортивных праздников, спартакиад.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2.Организация, проведение спортивных мероприятий; составление положения о соревнованиях.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обучающихся:  составить положение о соревнованиях  (вид спорта по заданию преподавателя)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65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>Тема 9.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Управление и контроль в спортивной тренировке.</w:t>
            </w: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Взаимосвязь основных элементов управления процессом тренировки.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Контроль в спортивной тренировке: учет показателей спортивной тренировки.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обучающихся:  работа с дополнительными источниками по теме раздела.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Раздел 4.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Совершенствование спортивной подготовки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10.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Совершенствование основных сторон спортивной подготовки.</w:t>
            </w: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38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301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занятия: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FC715A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1.Демонстрация всех сторон подготовки по видам легкой атлетики;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FC715A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2.Демонстрация всех видов подготовки по игровым видам спорта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3.Демонстрация физической, технической и тактической подготовки в условиях соревнования (по легкой атлетике, по многоборью, по плаванию, по тяжелой атлетике).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составление положений  соревнований, подготовка  протоколов соревнований и стартовых протоколов по легкой атлетике, плаванию, легкоатлетическому многоборью, тяжелой атлетике.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0" w:type="auto"/>
            <w:tcBorders>
              <w:top w:val="nil"/>
            </w:tcBorders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 xml:space="preserve">Всего часов: 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 xml:space="preserve"> 270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D15303">
        <w:trPr>
          <w:trHeight w:val="419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МДК 04.02</w:t>
            </w:r>
            <w:r w:rsidRPr="00B55A48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Спортивная метрология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58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43"/>
        </w:trPr>
        <w:tc>
          <w:tcPr>
            <w:tcW w:w="0" w:type="auto"/>
            <w:gridSpan w:val="3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center" w:pos="69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right" w:pos="1382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спортивную метрологию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17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основы спортивной метрологии.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Цель, предмет и задачи курса. Основные определения спортивной метрологии 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История возникновения и взаимосвязь с другими дисциплинами.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75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проанализировать особенности объектов измерения.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6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Тема 1.2.                            </w:t>
            </w:r>
          </w:p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оль метрологии в учебно-тренировочном процессе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Особенности применения спортивной метрологии в физкультурно-спортивной деятельности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Проанализировать способы измерения в физкультурно – спортивной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Основы теории измерений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Погрешности измерений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6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1.Шкалы измерений. Виды измерений. Единицы измерений. Погрешности измерений.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7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2.Обеспечение единства и достоверности измерений в физической культуре и спорте.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8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3.Измеряемые параметры в двигательном задании.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Определить основные измеряемые и контролируемые параметры в избранном виде спорта.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Сгруппировать показатели спортивной подготовленности по классификационным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признакам.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38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2.2.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Шкалы и единицы </w:t>
            </w:r>
          </w:p>
          <w:p w:rsidR="00515702" w:rsidRPr="00B55A48" w:rsidRDefault="00515702" w:rsidP="00B55A48">
            <w:pPr>
              <w:keepLines/>
              <w:shd w:val="clear" w:color="auto" w:fill="FFFFFF"/>
              <w:tabs>
                <w:tab w:val="left" w:pos="540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измерений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спорте.     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1.Генеральная и выборочная совокупность, объем выборки.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2.Статистические характеристики. Статистические гипотезы.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7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3.Корреляционный анализ. Критерий Стьюдента.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Default"/>
              <w:tabs>
                <w:tab w:val="left" w:pos="318"/>
              </w:tabs>
              <w:ind w:left="34"/>
            </w:pPr>
            <w:r w:rsidRPr="00B55A48"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Default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</w:pPr>
            <w:r w:rsidRPr="00B55A48">
              <w:t>Провести дисперсионный анализ для определения отклонения от среднего значения.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Default"/>
              <w:numPr>
                <w:ilvl w:val="0"/>
                <w:numId w:val="6"/>
              </w:numPr>
              <w:tabs>
                <w:tab w:val="left" w:pos="318"/>
              </w:tabs>
              <w:ind w:left="34" w:firstLine="0"/>
            </w:pPr>
            <w:r w:rsidRPr="00B55A48">
              <w:t xml:space="preserve">Определение средней арифметической. Определение ошибки средней арифметической.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</w:p>
          <w:p w:rsidR="00515702" w:rsidRPr="00B55A48" w:rsidRDefault="00515702" w:rsidP="00B55A48">
            <w:pPr>
              <w:numPr>
                <w:ilvl w:val="0"/>
                <w:numId w:val="7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Определить коэффициент вариации, то есть отклонение от среднего значения в процентах.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numPr>
                <w:ilvl w:val="0"/>
                <w:numId w:val="7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Определить зависимость одного показателя от другого с помощью корреляции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2.3.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теории тестов.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Надежность и информативность тестов.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     6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Понятие о тестах. Классификация двигательных тестов.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1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Методика проведения тестирования.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2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Надежность тестов. Информативность тестов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3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коэффициента надежности тестов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3"/>
              </w:num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Расчет коэффициента информативности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numPr>
                <w:ilvl w:val="0"/>
                <w:numId w:val="8"/>
              </w:numPr>
              <w:tabs>
                <w:tab w:val="left" w:pos="0"/>
                <w:tab w:val="left" w:pos="318"/>
                <w:tab w:val="left" w:pos="404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Подбор  тестов и расчет надежности применяемых тестов в избранном виде спорта </w:t>
            </w:r>
          </w:p>
          <w:p w:rsidR="00515702" w:rsidRPr="00B55A48" w:rsidRDefault="00515702" w:rsidP="00B55A48">
            <w:pPr>
              <w:numPr>
                <w:ilvl w:val="0"/>
                <w:numId w:val="8"/>
              </w:numPr>
              <w:tabs>
                <w:tab w:val="left" w:pos="0"/>
                <w:tab w:val="left" w:pos="318"/>
                <w:tab w:val="left" w:pos="404"/>
              </w:tabs>
              <w:spacing w:after="0" w:line="240" w:lineRule="auto"/>
              <w:ind w:left="34" w:firstLine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Расчет коэффициента информативности в  применяемых тестах в избранном виде спорта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2.4.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Основы теории оценок.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Шкалы оценок, нормы.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Понятие об оценке. Шкалы оценок.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4"/>
              </w:numPr>
              <w:tabs>
                <w:tab w:val="left" w:pos="318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оценок.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56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  1.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Провести анализ компетентности судей.                                                                              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 Провести метод непосредственной оценки.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right w:val="single" w:sz="4" w:space="0" w:color="auto"/>
            </w:tcBorders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9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3.Метод ранжирования,  используя данные группы по различным дисциплинам.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65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  <w:p w:rsidR="00515702" w:rsidRPr="00B55A48" w:rsidRDefault="00515702" w:rsidP="00B55A48">
            <w:pPr>
              <w:numPr>
                <w:ilvl w:val="0"/>
                <w:numId w:val="5"/>
              </w:numPr>
              <w:tabs>
                <w:tab w:val="left" w:pos="318"/>
                <w:tab w:val="left" w:pos="459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метод непосредственной оценки популярности видов спорта, используя данные занимающихся внеурочной (по заданию преподавателя).</w:t>
            </w:r>
          </w:p>
          <w:p w:rsidR="00515702" w:rsidRPr="00B55A48" w:rsidRDefault="00515702" w:rsidP="00B55A48">
            <w:pPr>
              <w:numPr>
                <w:ilvl w:val="0"/>
                <w:numId w:val="5"/>
              </w:numPr>
              <w:tabs>
                <w:tab w:val="left" w:pos="318"/>
                <w:tab w:val="left" w:pos="459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 метод ранжирования популярности видов спорта, используя данные занимающихся внеурочной деятельностью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2.5.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Метроло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гические требования к тестам.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Методы количественной оценки качественных показателей.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515702" w:rsidRPr="00B55A48" w:rsidTr="00D15303">
        <w:trPr>
          <w:trHeight w:val="36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Методы количественной оценки качества показателей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7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0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технического мастерства, исполнительского мастерства, артистизма.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3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Оценка согласованности судей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технического мастерства.</w:t>
            </w:r>
          </w:p>
          <w:p w:rsidR="00515702" w:rsidRPr="00B55A48" w:rsidRDefault="00515702" w:rsidP="00B55A4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исполнительского мастерства.</w:t>
            </w:r>
          </w:p>
          <w:p w:rsidR="00515702" w:rsidRPr="00B55A48" w:rsidRDefault="00515702" w:rsidP="00B55A48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Проанализировать и обосновать оценки артистизма.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 в спортивной тренировке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Управление и контроль в спортивной тренировке.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19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 физической подготовленности, технико-тактического мастерства.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8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    2.Контроль соревновательной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5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3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 измерения и согласовать данные, составить статистические и педагогические выводы.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 контент – анализ соревновательной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2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Средства измерений.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1.Инструментальные методы контроля физической подготовленности.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0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2.Инструментальные методы контроля технической подготовленности спортсмена.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0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графически при помощи схем изобразить электрический динамометр.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0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Всего часов: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81"/>
        </w:trPr>
        <w:tc>
          <w:tcPr>
            <w:tcW w:w="0" w:type="auto"/>
            <w:gridSpan w:val="2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     МДК 04.03   </w:t>
            </w: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Основы профессионального мастерства тренера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70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3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9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right" w:pos="1382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1.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Общие основы акмеологии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        6</w:t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Акмеология как наука и учебная дисциплина. Основные понятия акмеологии.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Объект, предмет и задачи акмеологии. Центральная направленность предмета акмеология. Основные понятия.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Воздействия макро-, мезо-, микросоциумов на развитие человека и его творческого потенциала.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охарактеризовать проблемы и задачи акмеологии, относящиеся к про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фессиональной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Профессиональная деятельность тренера в избранном виде спорта.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Структура деятельности тренера в соответствии с вариативной направленностью. Уровни осуществления профессионально-педагогической деятельности тренера.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записать уровни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осуществления профессионально-педагогической деятельности.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170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  <w:t xml:space="preserve">Раздел 2. 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Профессиональная направленность подготовки тренера в избранном виде спорта.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  <w:t xml:space="preserve">  </w:t>
            </w:r>
            <w:r w:rsidRPr="00B55A4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18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color w:val="000000"/>
                <w:spacing w:val="-7"/>
                <w:sz w:val="24"/>
                <w:szCs w:val="24"/>
              </w:rPr>
              <w:t>Технология организации  и осуществления педагогического общения в процессе физкультурно-спортивной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1.Технология организации педагогического общения. Педагогическое общение в структуре деятельности учителя, тренера-преподавателя.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2.Технология проектирования педагогического общения в процессе физкультурно-спортивной деятельности.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Факторы социально-перцептивных искажений в педагогическом процессе.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-9180"/>
                <w:tab w:val="left" w:pos="-86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проанализировать и аргументировать типичные причины конфликтов и методы погашения конфликтов.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Педагогический такт, как основа педагогической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Педагогический такт, как единство опыта осуществления профессионально-педагогической деятельности и проявления личностных качеств.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56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составить таблицу «Основные элементы педагогического такта и условия, влияющие на его проявление».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Профессиональная компетентность. Коммуникативная компетентность.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1.Профессионально-педагогическая компетентность и ее виды. Установление педагогически целесообразных взаимоотношений.</w:t>
            </w:r>
          </w:p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2.Коммуникативные задачи и этапы их решения. Коммуникативная компетентность.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Технология реализации педагогического общения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проанализировать технологию  использования компетенций в профессиональной деятельности.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2.4.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Слагаемые профессионализма и творческой самореализации в физкультурно-спортивной сфере.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1.Различные подходы к выделению педагогических способностей. Качества личности как обобщенные свойства специалиста.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2.Самореализация как основа профессионализма в педагогической деятельности.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97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ab/>
              <w:t xml:space="preserve"> 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составить таблицу «Основные элементы творческого потенциала тренера по виду спорта и условия, влияющие на его проявление».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185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ab/>
              <w:t>Раздел 3.</w:t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Педагогическое мастерство – высший уровень профессионализма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ab/>
            </w:r>
            <w:r w:rsidRPr="00B55A48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  10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Основы и сущность профессионального мастерства тренера.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педагогического мастерства (ПМ): знания, педагогический опыт, личность тренера. Обобщенные умения, отражающие сущность мастерства тренера.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определить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компоненты профессионального мастерства: фундамент ПМ, педагогическая технология, педагогическая техника, профессиональное  творчество.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2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Тема 3.2.             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Основы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определения профессионализма.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Профессионализм и его уровни. Критерии определения уровня профессионализма.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Анализ (самоанализ) результатов полученных на основе  обобщенного функционального и комплексного показателя профессионализма тренера.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81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профессионализм тренера по виду спорта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3.3.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Определение эффективности учебно-тренировочных  занятий и технологий обучения. Педагогическая диагностика.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Определение показателей и критериев уровня эффективности учебных занятий и технологий обучения. Профессиональная диагностика. 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Мониторинг как стимулирующий фактор роста профессионализма и повышения качества профессиональной деятельности  тренера физической культуры.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7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</w:t>
            </w:r>
            <w:r w:rsidRPr="00B55A48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lang w:eastAsia="ru-RU"/>
              </w:rPr>
              <w:t xml:space="preserve">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эффективность учебных-тренировочных занятий и технологий обучения двигательным действиям (по заданию 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69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3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Раздел 4.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 xml:space="preserve">Педагогическое мастерство тренера как комплекс свойств личности                              </w:t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4.1.                 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Основы педагогического мастерства тренера.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     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1.Основные элементы мастерства тренера-педагога. Критерии и уровни мастерства тренера-педагог.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2.Педагогические способности. Основы педагогического творчества тренера.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3.Авторитет тренера. Тренерский идеал и индивидуальность наставника. Характеристика личных качеств тренера.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Разработайте личную концепцию тренера на основании личностных качеств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охарактеризовать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модели тренерского творчества.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4.2.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Требования, предъявляемые к личности и деятельности современного тренера.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1.Особенности и мотивы профессиональной деятельности в зависимости от места работы.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2.Механизмы выбора вида деятельности и еѐ эффективность. Требования к деятельности тренера, ролевые позиции тренера.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Практические занятия: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Определение структуры деятельности тренера  на основании проектировочного, конструктивного, организаторского, коммуникативного, гностического компонента.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разработать модель поведения тренера на основе ролевых 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позиций (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тренер-теоретик,  практик, тренер-психолог, тренер-организатор, тренер-новатор).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                                  Раздел 5.</w:t>
            </w:r>
            <w:r w:rsidRPr="00B55A4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Профессиональное</w:t>
            </w:r>
            <w:r w:rsidRPr="00B55A4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 xml:space="preserve">мастерство педагогического взаимодействия                                </w:t>
            </w:r>
            <w:r w:rsidRPr="00B55A4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20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5.1.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Профессиональные компетенции   в деятельности тренера по виду спорта.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Мастерство как основа владение профессиональными компетенциями.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Профессиональные компетенции фитнес-тренера.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Индивидуальный подход к обучающимся.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Измерение качественной стороны  мастерства тренера в управлении межличностными отношениями участников в группе.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-9180"/>
                <w:tab w:val="left" w:pos="-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определить особенности и дать сравнительные характеристики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межличностной совместимости тренер-спортсмен и межличностной совместимости фитнес- тренер – клиент.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5.2.              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Общение тренера в процессе тренировки.</w:t>
            </w:r>
            <w:r w:rsidRPr="00B55A4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1.Общение как форма совместной деятельности тренера-спортсмена и тренера-клиента. Правила эффективного общения.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2.Функции общения. Характеристики общения. Специфика общения тренера со своими воспитанниками, клиентами.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Практическое занятие</w:t>
            </w:r>
            <w:r w:rsidRPr="00B55A48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Анализ стиля общения тренера на основе средств стимуляции активного взаимодействия тренера и спортсменов.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29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посетить тренировки опытного тренера для анализа стиля общения с занимающимися.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pStyle w:val="Default"/>
              <w:rPr>
                <w:rFonts w:eastAsia="Times New Roman"/>
                <w:lang w:eastAsia="ru-RU"/>
              </w:rPr>
            </w:pPr>
            <w:r w:rsidRPr="00B55A48">
              <w:rPr>
                <w:rFonts w:eastAsia="Times New Roman"/>
                <w:b/>
                <w:bCs/>
                <w:lang w:eastAsia="ru-RU"/>
              </w:rPr>
              <w:t>Тема 5.3.</w:t>
            </w:r>
            <w:r w:rsidRPr="00B55A48">
              <w:rPr>
                <w:rFonts w:eastAsia="Times New Roman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pStyle w:val="Default"/>
            </w:pPr>
            <w:r w:rsidRPr="00B55A48">
              <w:rPr>
                <w:bCs/>
                <w:iCs/>
              </w:rPr>
              <w:t xml:space="preserve">Возможные трудности в работе тренера.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pStyle w:val="Default"/>
              <w:rPr>
                <w:color w:val="auto"/>
              </w:rPr>
            </w:pPr>
            <w:r w:rsidRPr="00B55A48">
              <w:rPr>
                <w:color w:val="auto"/>
              </w:rPr>
              <w:t xml:space="preserve">1.Анализ ситуации и особенности успешности принятие тренером решений. Выбор педагогического воздействия. </w:t>
            </w:r>
          </w:p>
          <w:p w:rsidR="00515702" w:rsidRPr="00B55A48" w:rsidRDefault="00515702" w:rsidP="00B55A48">
            <w:pPr>
              <w:pStyle w:val="Default"/>
              <w:rPr>
                <w:color w:val="auto"/>
              </w:rPr>
            </w:pPr>
            <w:r w:rsidRPr="00B55A48">
              <w:rPr>
                <w:color w:val="auto"/>
              </w:rPr>
              <w:t xml:space="preserve">2.Субъективные причины возникновения конфликтных ситуаций. Типы поведения тренера в разных конфликтных ситуациях.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Моделирование конфликтных ситуаций и способов выхода из них.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Моделирование мотивационной направленности деятельности тренера по виду спорта, тренера по фитнесу.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Тема 5.4.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эффективности работы тренера.</w:t>
            </w:r>
            <w:r w:rsidRPr="00B55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1.Процесс формирования плана будущих действий, оценка их результатов и последствий. Причины неблагоприятного исхода и отклонений в ожидаемых результатах.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2.Основные методы оценки эффективности работы тренера.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занятие: 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нализ собственных возможностей и готовность использовать опыт тренера-мастера.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117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Беседа с опытным тренером, наблюдение учебно-тренировочного занятия.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Составить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характеристику на опытного тренера (возраст, стаж работы, его методические находки и т.д.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60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16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795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      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часов: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602"/>
                <w:tab w:val="center" w:pos="79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69"/>
        </w:trPr>
        <w:tc>
          <w:tcPr>
            <w:tcW w:w="12928" w:type="dxa"/>
            <w:gridSpan w:val="2"/>
            <w:shd w:val="clear" w:color="auto" w:fill="auto"/>
          </w:tcPr>
          <w:p w:rsidR="00515702" w:rsidRPr="00B55A48" w:rsidRDefault="00D0765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en-US"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МДК 04.04</w:t>
            </w:r>
            <w:r w:rsidR="00515702"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Практикум по судейству</w:t>
            </w:r>
          </w:p>
        </w:tc>
        <w:tc>
          <w:tcPr>
            <w:tcW w:w="1004" w:type="dxa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32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center" w:pos="6837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18"/>
        </w:trPr>
        <w:tc>
          <w:tcPr>
            <w:tcW w:w="13932" w:type="dxa"/>
            <w:gridSpan w:val="3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                                                      Раздел 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  <w:lang w:val="en-US"/>
              </w:rPr>
              <w:t>I</w:t>
            </w: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. 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Введение. Органи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зация и проведение соревно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ваний                                                        </w:t>
            </w: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8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Тема 1.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Значение, классифи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кация спортивных соревнований.   Этика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судейства.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Значение, классифи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softHyphen/>
              <w:t xml:space="preserve">кация спортивных соревнований. Определение  основных понятий. Возраст участников. Допуск  к соревнованиям.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Цели и задачи по организации соревнований. Правила проведения соревнований по базовым и новым видам  спорта. 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Этика судейства.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обучающихся. 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Изучить: Виды соревнований. Состав судейской коллегии. Судейскую терминологию (по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2. </w:t>
            </w:r>
          </w:p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прове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Основы судейства по изученным базовым видам спорта. 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Особенности прове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стников.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Воспитание нравственности и этических норм поведения  у спортсменов. Спортивные отношения.  Взаимодействие и общение спортсменов.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Психофизиологические  воздействие  соревнований  на  организм  спортсмена. Физиологические закономерности повышения  спортивной работоспособности под влиянием соревновательной деятельности. Психологические особенности соревновательной деятельности. Физиологическая и психологическая  характеристика некоторых видов спорта.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записать особенности прове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t>дения соревнований с разно</w:t>
            </w:r>
            <w:r w:rsidRPr="00B55A48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образным контингентом уча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стников.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Оборудование мест соревнований и меры безопасности при проведении соревнований.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Оборудование мест соревнований и меры безопасности при проведении соревнований. Медицинское обеспечение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составить список  инвентаря и оборудования, необходимого для проведения соревнований  (вид спорта по заданию преподавателя).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Торжественные церемониалы.</w:t>
            </w:r>
          </w:p>
          <w:p w:rsidR="00515702" w:rsidRPr="00B55A48" w:rsidRDefault="00515702" w:rsidP="00B55A48">
            <w:pPr>
              <w:keepLines/>
              <w:shd w:val="clear" w:color="auto" w:fill="FFFFFF"/>
              <w:tabs>
                <w:tab w:val="left" w:pos="540"/>
              </w:tabs>
              <w:suppressAutoHyphens/>
              <w:spacing w:after="0" w:line="240" w:lineRule="auto"/>
              <w:ind w:right="175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Торжественные церемониалы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55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р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азработать сценарий проведения соревнований, 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  <w:tab w:val="left" w:pos="540"/>
              </w:tabs>
              <w:spacing w:after="0" w:line="240" w:lineRule="auto"/>
              <w:ind w:left="34" w:right="-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включая награждение победителей (вид спорта по выбору студента).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gridSpan w:val="4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ind w:left="14" w:firstLine="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lastRenderedPageBreak/>
              <w:t xml:space="preserve">                    Раздел </w:t>
            </w:r>
            <w:r w:rsidRPr="00B55A48">
              <w:rPr>
                <w:rFonts w:ascii="Times New Roman" w:hAnsi="Times New Roman"/>
                <w:b/>
                <w:spacing w:val="-5"/>
                <w:sz w:val="24"/>
                <w:szCs w:val="24"/>
                <w:lang w:val="en-US"/>
              </w:rPr>
              <w:t>II</w:t>
            </w:r>
            <w:r w:rsidRPr="00B55A48">
              <w:rPr>
                <w:rFonts w:ascii="Times New Roman" w:hAnsi="Times New Roman"/>
                <w:b/>
                <w:spacing w:val="-5"/>
                <w:sz w:val="24"/>
                <w:szCs w:val="24"/>
              </w:rPr>
              <w:t>.</w:t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Организация  и методика проведения со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ревнований. Правила соревнований.                       </w:t>
            </w: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24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Организация и       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>дика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ний по легкой атлетике. Пра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вила соревнований по легкой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атлетике.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 Календарь соревнований. Состав участников соревнований. Организация,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>дика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ний по легкой атлетике. Пра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вила соревнований по легкой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атлетике.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74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составить положение о соревнованиях (цели, задачи, место и время проведения, руководство и т.д.);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составить и заполнить протокол по бегу,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2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   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Судейство соревно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 по бегу 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t>и спор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>тивной ходьбе вне стадиона.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Основы  техники  спортивной ходьбы и бега; передвижения по прямой, по виражу,  на подъёме,  спуске. Судейство соревно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 xml:space="preserve">ваний по бегу 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t>и спор</w:t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>тивной ходьбе вне стадиона.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проанализировать положительные и отрицательные факторы, влияющие на скорость передвижения в спортивной ходьбе.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Изучить правила соревнований в беге и спортивной ходьбе.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C0C0C0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79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Судейство соревно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  <w:t>ваний по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Основы техники прыжков:  прыжки в высоту с разбега способом «перешагивание»; прыжки в длину с разбега способом «согнув ноги»;   в длину с места, тройной прыжок  с места; тройной прыжок с разбега.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Основы техники метаний:  метание малого мяча и гранаты способом «из-за головы через плечо»;  толкание ядра с места и со «скачка»; метание копья, молота, диска.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провести запись основных фаз всех видов легкоатлетических прыжков. Изучить свойства снарядов, обладающих аэродинамическими свойствами, ознакомиться с формой снарядов. Изучить правила соревнований по прыжкам и метаниям.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4. </w:t>
            </w:r>
          </w:p>
          <w:p w:rsidR="00515702" w:rsidRPr="00B55A48" w:rsidRDefault="00515702" w:rsidP="00B55A48">
            <w:pPr>
              <w:pStyle w:val="ad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Организация, мето</w:t>
            </w: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B55A48">
              <w:rPr>
                <w:rFonts w:ascii="Times New Roman" w:hAnsi="Times New Roman"/>
                <w:spacing w:val="-6"/>
                <w:sz w:val="24"/>
                <w:szCs w:val="24"/>
              </w:rPr>
              <w:t>ний по многоборью.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 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Легкоатлетические виды, входящие в многоборья (школьные, взрослые: мужские и женские). Соревнования по троеборью: бег, прыжки, метания.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подготовить таблицы и заполнить протоколы соревнований по видам многоборья, подвести  итоги многоборья по таблице очков.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>Тема 5.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</w:t>
            </w:r>
            <w:r w:rsidRPr="00B55A4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8"/>
                <w:sz w:val="24"/>
                <w:szCs w:val="24"/>
              </w:rPr>
              <w:t>ний по спортивным играм.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</w:t>
            </w:r>
            <w:r w:rsidRPr="00B55A48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8"/>
                <w:sz w:val="24"/>
                <w:szCs w:val="24"/>
              </w:rPr>
              <w:t>ний по спортивным играм.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изучить правила соревнований по спортивным играм.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  <w:lastRenderedPageBreak/>
              <w:t xml:space="preserve">Тема 6.                 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7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7"/>
                <w:sz w:val="24"/>
                <w:szCs w:val="24"/>
              </w:rPr>
              <w:t>Организация и 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ний по баскетболу.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Регламент соревнований, массовые, квалификационные, календарные, товарищеские   соревнования. Характер соревнований. Календарь соревнований. Состав участников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изучить нарушения в баскетболе, правила соревнований. Составить положение соревнований по баскетболу.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7.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 мето</w:t>
            </w:r>
            <w:r w:rsidRPr="00B55A48">
              <w:rPr>
                <w:rFonts w:ascii="Times New Roman" w:hAnsi="Times New Roman"/>
                <w:spacing w:val="-5"/>
                <w:sz w:val="24"/>
                <w:szCs w:val="24"/>
              </w:rPr>
              <w:t>дика   проведения соревнова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ний по волейболу.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Регламент соревнований, массовые, квалификационные,   календарные, товарищеские   соревнования. Характер соревнований. Календарь соревнований. Состав участников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65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изучить нарушения в волейболе, правила соревнований. Составить положение соревнований по волейболу.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Тема 8.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4"/>
                <w:sz w:val="24"/>
                <w:szCs w:val="24"/>
              </w:rPr>
              <w:t>Организация и 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8"/>
                <w:sz w:val="24"/>
                <w:szCs w:val="24"/>
              </w:rPr>
              <w:t>ний по настольному теннису.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Календарь соревнований. Состав участников соревнований. Правила одиночной игры. Правила парной игры. Олимпийская система. Олимпийская система с выбыванием после двух поражений. Круговая система. Определения: розыгрыш, мяч в игре, переигровка, очко, подающий, принимающий, судья. Правильная подача, правильный возврат. Порядок игры. Партия. Выбор подачи, приема и сторон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изучить нарушения в настольном теннисе, правила соревнований. Составить положение соревнований по настольному теннису.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  <w:t xml:space="preserve">Тема 9.          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1"/>
                <w:sz w:val="24"/>
                <w:szCs w:val="24"/>
              </w:rPr>
              <w:t>Организация и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t>ний по футболу.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Календарь соревнований. Состав участников соревнований. Суть игры. Продолжительность игры. Начало игры. Результат игры.  «Вне игры». Вбрасывание мяча. Удар от ворот. Угловой удар.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изучить нарушения в футболе, правила соревнований. Составить положение  внутри школьных  соревнований по футболу или для летнего лагеря (по выбору студента).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10.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4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Организация, методика проведения соревнова</w:t>
            </w:r>
            <w:r w:rsidRPr="00B55A48">
              <w:rPr>
                <w:rFonts w:ascii="Times New Roman" w:hAnsi="Times New Roman"/>
                <w:spacing w:val="-14"/>
                <w:sz w:val="24"/>
                <w:szCs w:val="24"/>
              </w:rPr>
              <w:t>ний по плаванию.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Практическое занятие: Виды соревнований. План-календарь спортивных мероприятий.  Подготовительные мероприятия. Положение и программа  соревнований. Состав участников соревнований. Организация и проведение соревнований.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tabs>
                <w:tab w:val="left" w:pos="6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изучить  правила соревнований по плаванию. Составить положение  внутри школьных  соревнований по плаванию или для летнего лагеря.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  <w:t xml:space="preserve">Тема11.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pacing w:val="-3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pacing w:val="-3"/>
                <w:sz w:val="24"/>
                <w:szCs w:val="24"/>
              </w:rPr>
              <w:lastRenderedPageBreak/>
              <w:t>Организация и мето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дика проведения соревнова</w:t>
            </w:r>
            <w:r w:rsidRPr="00B55A48">
              <w:rPr>
                <w:rFonts w:ascii="Times New Roman" w:hAnsi="Times New Roman"/>
                <w:spacing w:val="-10"/>
                <w:sz w:val="24"/>
                <w:szCs w:val="24"/>
              </w:rPr>
              <w:t>ний по гимнастике.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pStyle w:val="12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Практическое занятие: Виды соревнований. Календарь соревнований. Состав участников соревнований. Положение и программа соревнований. Организация и проведение соревнований. 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Значение соревнований по гимнастике в школе.  Значение и содержание гимнастических выступлений в школе и   оздоровительном лагере.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830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 xml:space="preserve"> конспектирование по теме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состав судейской коллегии, их права и обязанности. Порядок проведения соревнований. Методика и техника судейства соревнований. Работа секретаря. Подведение итогов соревнований. Составить положение  внутри школьных  соревнований  по гимнастике. Составить положение соревнований для летнего лагеря. Организация, методика подготовки и проведение спортивных выступлений. Художественное оформление и музыкальное сопровождение.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18"/>
        </w:trPr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widowControl w:val="0"/>
              <w:tabs>
                <w:tab w:val="left" w:pos="7328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             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Всего часов: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80"/>
        </w:trPr>
        <w:tc>
          <w:tcPr>
            <w:tcW w:w="0" w:type="auto"/>
            <w:gridSpan w:val="2"/>
            <w:shd w:val="clear" w:color="auto" w:fill="auto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                             </w:t>
            </w:r>
            <w:r w:rsidR="00D07652"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МДК 04.05</w:t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Современные технологии в сфере физической культуры  и спорта</w:t>
            </w:r>
          </w:p>
        </w:tc>
        <w:tc>
          <w:tcPr>
            <w:tcW w:w="0" w:type="auto"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0" w:type="auto"/>
            <w:vMerge/>
            <w:shd w:val="clear" w:color="auto" w:fill="auto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63"/>
        </w:trPr>
        <w:tc>
          <w:tcPr>
            <w:tcW w:w="12928" w:type="dxa"/>
            <w:gridSpan w:val="2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Педагогические технологии в сфере ФК и спорта</w:t>
            </w:r>
          </w:p>
        </w:tc>
        <w:tc>
          <w:tcPr>
            <w:tcW w:w="1004" w:type="dxa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10" w:type="dxa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center" w:pos="641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145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73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Педагогические инновационные процессы.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945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1.Проблемы технологий в учебном процессе.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2.Качественное отличие инновационного обучения от традиционного обучения.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3.Теоретико-методологические основы технологизации процесса обучения.</w:t>
            </w:r>
            <w:r w:rsidRPr="00B55A4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4.Технологизация предметного обучения и основные ее направления в сфере физкультурного образования и спортивной деятельности.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27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 занятие: Дайте </w:t>
            </w: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общую характеристику научно-педагогической технологии.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bCs w:val="0"/>
                <w:i/>
                <w:sz w:val="24"/>
                <w:szCs w:val="24"/>
              </w:rPr>
              <w:t>Самостоятельная работа</w:t>
            </w:r>
            <w:r w:rsidRPr="00B55A48">
              <w:rPr>
                <w:b w:val="0"/>
                <w:bCs w:val="0"/>
                <w:sz w:val="24"/>
                <w:szCs w:val="24"/>
              </w:rPr>
              <w:t xml:space="preserve"> обучающихся: 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 xml:space="preserve">1.Проанализировать особенности педагогической технологизации физической подготовки 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>2. Проанализировать особенности педагогической технологизации технико-тактической подготовки.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>3. Проанализировать особенности педагогической технологизации психологической подготовки.</w:t>
            </w:r>
          </w:p>
          <w:p w:rsidR="00515702" w:rsidRPr="00B55A48" w:rsidRDefault="00515702" w:rsidP="00B55A48">
            <w:pPr>
              <w:pStyle w:val="af"/>
              <w:spacing w:before="0" w:after="0"/>
              <w:jc w:val="both"/>
              <w:rPr>
                <w:b w:val="0"/>
                <w:sz w:val="24"/>
                <w:szCs w:val="24"/>
              </w:rPr>
            </w:pPr>
            <w:r w:rsidRPr="00B55A48">
              <w:rPr>
                <w:b w:val="0"/>
                <w:sz w:val="24"/>
                <w:szCs w:val="24"/>
              </w:rPr>
              <w:t>4. Проанализировать особенности педагогической технологизации интегральной подготовки.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Педагогические технологии в образовательном процессе по физической культуре и спорту.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9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1.Основные проблемы обеспечения качества образования в сфере физической культуры.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2.Технология контроля качества результатов обучения.</w:t>
            </w:r>
            <w:r w:rsidRPr="00B55A48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 занятие: Определите </w:t>
            </w:r>
            <w:r w:rsidRPr="00B55A4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критерии эффективности педагогических технологий.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изучить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критерии оценки эффективности применения педагогических технологий в физкультурном образовании и в многолетней подготовке спортсмена.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Применение современных образовательных технологий на уроках физической культуры. 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1.Техника проблемного диалога.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2.Технология развития критического мышления.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3.Технология личностно-ориентированного обучения.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4.Игровые технологии.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5.Модульная технология.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6.Здоровьесберегающая технология. 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7.Технологии игрового моделирования.</w:t>
            </w:r>
          </w:p>
          <w:p w:rsidR="00515702" w:rsidRPr="00B55A48" w:rsidRDefault="00515702" w:rsidP="00B55A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</w:rPr>
              <w:t>8.Технология спортивно-ориентированного физического воспитания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Практическое  занятие: Выберете наиболее целесообразную педагогическую технологию на основе анализа физкультурно-спортивной деятельности конкретного класса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обучающихся. Изучить и проанализировать: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15702" w:rsidRPr="00B55A48" w:rsidRDefault="00515702" w:rsidP="00B55A48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1.Технология контроля качества результатов обучения. Рейтинговая система. Тестирование как психолого-педагогическое средство оценки академических способностей занимающихся.</w:t>
            </w:r>
          </w:p>
          <w:p w:rsidR="00515702" w:rsidRPr="00B55A48" w:rsidRDefault="00515702" w:rsidP="00B55A48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2.Особенности использования технологий в учебно-воспитательном процессе и соревновательной деятельности по различным видам спорта.</w:t>
            </w:r>
          </w:p>
          <w:p w:rsidR="00515702" w:rsidRPr="00B55A48" w:rsidRDefault="00515702" w:rsidP="00B55A48">
            <w:pPr>
              <w:tabs>
                <w:tab w:val="left" w:pos="74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использования технологий в учебно-воспитательном процессе и соревновательной деятельности лиц разного возраста.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1.4.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Педагогические технологии как средство интенсификации учебно-познавательной деятельности в физкультурном образовании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1.Технология контекстного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2.Имитационные технологии и приемы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3.Технология полного усвоения знаний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4.Технология концентрированного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5.Интегральная технология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6.Технология визуализации учебной информации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7.Технология учебного проектирования в физкультурном образовании и спорте.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1.Особенности использования технологии контекстного обучения в физкультурном образовании и спорте. Особенности использования имитационной технологии в физкультурном образовании и спорте. Особенности использования технологии полного усвоения знаний в физкультурном образовании и спорте.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2.Особенности использования технологии концентрированного обучения в физкультурном образовании и спорте. Особенности использования интегральной технологии обучения в физкультурном образовании и спорте.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3.Особенности использования технологии визуализации учебной информации в физкультурном образовании и спорте. Особенности использования технологии учебного проектирования в физкуль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турном образовании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38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keepNext/>
              <w:suppressAutoHyphens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проанализировать </w:t>
            </w:r>
            <w:r w:rsidRPr="00B55A48">
              <w:rPr>
                <w:rFonts w:ascii="Times New Roman" w:hAnsi="Times New Roman"/>
                <w:bCs/>
                <w:sz w:val="24"/>
                <w:szCs w:val="24"/>
              </w:rPr>
              <w:t>гендерные проблемы использования технологий в учебном, учебно-тренировочном процессе и соревновательной деятельности.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341"/>
        </w:trPr>
        <w:tc>
          <w:tcPr>
            <w:tcW w:w="0" w:type="auto"/>
            <w:gridSpan w:val="4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center" w:pos="7513"/>
                <w:tab w:val="left" w:pos="8244"/>
                <w:tab w:val="left" w:pos="9160"/>
                <w:tab w:val="left" w:pos="10076"/>
                <w:tab w:val="left" w:pos="10992"/>
                <w:tab w:val="left" w:pos="11490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2.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сфере ФК и  спорта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                             26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shd w:val="clear" w:color="auto" w:fill="FFFFFF"/>
              <w:tabs>
                <w:tab w:val="left" w:pos="119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1199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Обзор современных информационных технологий.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1.Понятие и предпосылки развития информационного обеспечения физической культуры и спорта</w:t>
            </w:r>
            <w:r w:rsidRPr="00B55A4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2.Информационные процессы в физической культуре и спорте.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3.Информационные технологии и системы в организации, планировании и управлении физической культурой и спортом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pStyle w:val="Default"/>
              <w:tabs>
                <w:tab w:val="left" w:pos="318"/>
              </w:tabs>
              <w:ind w:left="34"/>
            </w:pPr>
            <w:r w:rsidRPr="00B55A48">
              <w:t xml:space="preserve">Практическое занятие: </w:t>
            </w:r>
            <w:r w:rsidRPr="00B55A48">
              <w:rPr>
                <w:color w:val="auto"/>
              </w:rPr>
              <w:t>Возможности использования современных информационных технологий в области физической культуры и спорта.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537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законспектировать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перспективы развития информационных технологий в области физической культуры и спорта.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2.2. </w:t>
            </w:r>
          </w:p>
          <w:p w:rsidR="00515702" w:rsidRPr="00B55A48" w:rsidRDefault="006978AC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Использование цифровых технологий в спортивной деятельности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1.Информационные технологии в интеграции знаний психолого-педагогического  профиля в подготовке педагогов.</w:t>
            </w:r>
          </w:p>
          <w:p w:rsidR="00515702" w:rsidRPr="00B55A48" w:rsidRDefault="00515702" w:rsidP="00B55A48">
            <w:pPr>
              <w:shd w:val="clear" w:color="auto" w:fill="FFFFFF"/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2.Проблемы программирования и моделирования  различной обучающей деятельности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в физкультурном образовании и спорте.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762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1.Программирование учебной деятельности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на уроках физической культуры с помощью информационных технологий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2.Моделирование спортивной подготовки с помощью информационных технологий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658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 изучить и проанализировать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моделирование соревновательной деятельности с помощью информационных технологий.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 w:val="restart"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2.3.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Компьютерная диагностика   ФК и спорта.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515702" w:rsidRPr="00B55A48" w:rsidTr="00D15303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1.Базы данных и базы знаний. Методы регистрации сигналов в физической культуре и спорте: датчики и аппаратура.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2.Кардиотесты. Тепловизионная диагностика. Метод газоразрядной визуализации. </w:t>
            </w:r>
          </w:p>
          <w:p w:rsidR="00515702" w:rsidRPr="00B55A48" w:rsidRDefault="00515702" w:rsidP="00B55A4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3.Электропунктурные методы диагностики функциональных систем. Компьютерная психодиагностика.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23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Практическое занятие: </w:t>
            </w: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Описать сущность и содержание компьютерной психодиагностики в физической культуре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1785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318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Самостоятельная работа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обучающихся:</w:t>
            </w: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1.Изучить формы и средства компьютерного тестирования сердечно-сосудистой системы.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2.Описать сущность тепловизионной диагностики.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3.Изучить преимущества и перспективы электропунктурной  диагностики в физической культуре и спорте.</w:t>
            </w:r>
          </w:p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sz w:val="24"/>
                <w:szCs w:val="24"/>
                <w:lang w:eastAsia="ru-RU"/>
              </w:rPr>
              <w:t>4.Изучить  возможности метода газоразрядной визуализации в физической культуре и спорте.</w:t>
            </w:r>
          </w:p>
        </w:tc>
        <w:tc>
          <w:tcPr>
            <w:tcW w:w="0" w:type="auto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4"/>
        </w:trPr>
        <w:tc>
          <w:tcPr>
            <w:tcW w:w="0" w:type="auto"/>
            <w:vMerge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Всего часов: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4"/>
        </w:trPr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ИТОГО  ЧАСОВ: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624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4"/>
        </w:trPr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ПП.04.01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Производственная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</w:rPr>
              <w:t>Содержание деятельности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515702" w:rsidRPr="00B55A48" w:rsidTr="00D15303">
        <w:trPr>
          <w:trHeight w:val="454"/>
        </w:trPr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1.Уровень знаний о предмете практики: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>- называть основные компоненты тренировочного занятия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 xml:space="preserve"> - излагать содержание тренировочного занятия</w:t>
            </w:r>
            <w:r w:rsidRPr="00B55A4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; 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>- изучить наличие инвентаря и оборудования, необходимого для учебно-тренировочного процесса по профилю спортивного учреждения.</w:t>
            </w:r>
          </w:p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2.Уровень понимания вида деятельности:          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>- демонстрировать умения наблюдать за процессом;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 xml:space="preserve"> - называть виды деятельности во время наблюдения за тренировочным занятием;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>- понимать структуру тренировочного занятия.</w:t>
            </w:r>
          </w:p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3.Уровень организации деятельности студента: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>- находить (подбирать) оборудование и инвентарь, необходимый  для проведения заданного типа тренировочного занятия;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 xml:space="preserve"> - объяснять основные этапы структурирования тренировочного занятия и целесообразность применения тренировочных средств  каждой структурной части тренировочного занятия.</w:t>
            </w:r>
          </w:p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4.Уровень применения знаний: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>- анализировать и описывать содержание  одного (2,3-х) тренировочного занятия;                                             - анализировать  деятельность тренера, проводящего  тренировочное занятия.</w:t>
            </w:r>
          </w:p>
          <w:p w:rsidR="00515702" w:rsidRPr="00B55A48" w:rsidRDefault="00515702" w:rsidP="00B55A48">
            <w:pPr>
              <w:tabs>
                <w:tab w:val="left" w:pos="-15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55A48">
              <w:rPr>
                <w:rFonts w:ascii="Times New Roman" w:hAnsi="Times New Roman"/>
                <w:b/>
                <w:i/>
                <w:sz w:val="24"/>
                <w:szCs w:val="24"/>
              </w:rPr>
              <w:t>5.Уровень развития практических умений:</w:t>
            </w:r>
            <w:r w:rsidRPr="00B55A4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t xml:space="preserve">- подготовка отчета о результатах прохождения практики;                                                                                  </w:t>
            </w:r>
            <w:r w:rsidRPr="00B55A48">
              <w:rPr>
                <w:rFonts w:ascii="Times New Roman" w:hAnsi="Times New Roman"/>
                <w:sz w:val="28"/>
                <w:szCs w:val="28"/>
              </w:rPr>
              <w:lastRenderedPageBreak/>
              <w:t>- представить презентацию  (видеоотчет)  итогов практики.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2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3</w:t>
            </w:r>
          </w:p>
        </w:tc>
      </w:tr>
      <w:tr w:rsidR="00515702" w:rsidRPr="00B55A48" w:rsidTr="00D15303">
        <w:trPr>
          <w:trHeight w:val="630"/>
        </w:trPr>
        <w:tc>
          <w:tcPr>
            <w:tcW w:w="0" w:type="auto"/>
            <w:gridSpan w:val="2"/>
            <w:vAlign w:val="center"/>
            <w:hideMark/>
          </w:tcPr>
          <w:p w:rsidR="00515702" w:rsidRPr="00B55A48" w:rsidRDefault="00515702" w:rsidP="00B55A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B55A4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660</w:t>
            </w:r>
          </w:p>
        </w:tc>
        <w:tc>
          <w:tcPr>
            <w:tcW w:w="0" w:type="auto"/>
            <w:vAlign w:val="center"/>
            <w:hideMark/>
          </w:tcPr>
          <w:p w:rsidR="00515702" w:rsidRPr="00B55A48" w:rsidRDefault="00515702" w:rsidP="00B55A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                                                                         1.  ознакомительный (узнавание ранее изученных объектов, свойств);                                                                                                                    2.  репродуктивный (выполнение деятельности по образцу, инструкции или под руководством)                                                                      3.  продуктивный (планирование и самостоятельное выполнение деятельности, решение проблемных задач)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  <w:sectPr w:rsidR="00515702" w:rsidRPr="00B55A48" w:rsidSect="00576A66">
          <w:footerReference w:type="default" r:id="rId9"/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</w:p>
    <w:p w:rsidR="00515702" w:rsidRPr="00B55A48" w:rsidRDefault="00515702" w:rsidP="00B55A48">
      <w:pPr>
        <w:pStyle w:val="a3"/>
        <w:spacing w:after="0"/>
        <w:ind w:left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B55A48" w:rsidRDefault="00515702" w:rsidP="00B55A4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 xml:space="preserve">Тематика дипломных работ </w:t>
      </w:r>
    </w:p>
    <w:p w:rsidR="00515702" w:rsidRDefault="00515702" w:rsidP="00B55A4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b/>
          <w:sz w:val="28"/>
          <w:szCs w:val="28"/>
        </w:rPr>
        <w:t>специальность   49.02.01 Физическая культура</w:t>
      </w:r>
    </w:p>
    <w:p w:rsidR="00B55A48" w:rsidRPr="00B55A48" w:rsidRDefault="00B55A48" w:rsidP="00B55A4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7"/>
      </w:tblGrid>
      <w:tr w:rsidR="00515702" w:rsidRPr="00B55A48" w:rsidTr="00D15303">
        <w:trPr>
          <w:trHeight w:val="609"/>
        </w:trPr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1.Влияние статических упражнений на процесс развития силы в группах углубленной специализации.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2.Эффективность использования игрового метода в тренировке баскетболистов начальной специализации.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3.Воспитание быстроты реакции на секционных занятиях волейболом в  группах предварительной подготовки.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Влияние максимальной нагрузки на реакцию организма спортсмена на тренировочных занятиях в группах углубленной специализации.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4. Воспитание</w:t>
            </w:r>
            <w:r w:rsidRPr="00B55A4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выносливости на секционных занятиях туризмом  у подростков 15-16 лет.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5.Физическое воспитание в группах начальной специализации с низким уровнем развития физических качеств  на секционных занятиях по легкой атлетике.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6.Влияние тренировочных нагрузок на приспособительные реакции организма спортсмена в состоянии относительного мышечного покоя в группах спортивного совершенствования.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7. Повышение двигательной активности в группах предварительной подготовки посредством игры в футбол.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22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5A48">
              <w:rPr>
                <w:rFonts w:ascii="Times New Roman" w:hAnsi="Times New Roman" w:cs="Times New Roman"/>
                <w:sz w:val="28"/>
                <w:szCs w:val="28"/>
              </w:rPr>
              <w:t>8.Влияние специальных беговых упражнений в подготовке спринтеров юношеских разрядов.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9.Формирование сплоченных межличностных отношений в спортивных командах подростков.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10.Влияние уровня развития выносливости на функциональные изменения в организме спортсменов в группах  углубленной специализации.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11.Влияние дозированной нагрузки на показатели тренированности в циклической работе в группах спортивного совершенствования.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12.Влияние метода круговой тренировки на общую и специальную выносливость спортсменов групп спортивного совершенствования.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sz w:val="28"/>
                <w:szCs w:val="28"/>
              </w:rPr>
              <w:t>13.Влияние физических упражнений на развитие сердечно-сосудистой системы у юных спортсменов.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color w:val="000000"/>
                <w:sz w:val="28"/>
                <w:szCs w:val="28"/>
              </w:rPr>
              <w:t>14.Предупреждение конфликтов в спортивных командах подростков.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color w:val="000000"/>
                <w:sz w:val="28"/>
                <w:szCs w:val="28"/>
              </w:rPr>
              <w:t>15.Оздоровительный характер использования щадящих отягощений в процессе физической подготовки в группах начальной специализации.</w:t>
            </w:r>
          </w:p>
        </w:tc>
      </w:tr>
      <w:tr w:rsidR="00515702" w:rsidRPr="00B55A48" w:rsidTr="00D15303">
        <w:tc>
          <w:tcPr>
            <w:tcW w:w="5000" w:type="pct"/>
          </w:tcPr>
          <w:p w:rsidR="00515702" w:rsidRPr="00B55A48" w:rsidRDefault="00515702" w:rsidP="00B55A4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5A48">
              <w:rPr>
                <w:rFonts w:ascii="Times New Roman" w:hAnsi="Times New Roman"/>
                <w:color w:val="000000"/>
                <w:sz w:val="28"/>
                <w:szCs w:val="28"/>
              </w:rPr>
              <w:t>16.Эффективность врачебного контроля на занятиях физкультурой и спортом в  ДЮСШ.</w:t>
            </w:r>
          </w:p>
        </w:tc>
      </w:tr>
    </w:tbl>
    <w:p w:rsidR="00B55A48" w:rsidRDefault="00B55A48" w:rsidP="00B55A48">
      <w:pPr>
        <w:spacing w:after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B55A48" w:rsidRDefault="00515702" w:rsidP="00B55A48">
      <w:pPr>
        <w:spacing w:after="0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 xml:space="preserve">4. условия реализации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 ПМ.04.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ТРЕНИРОВКИ»</w:t>
      </w:r>
    </w:p>
    <w:p w:rsidR="00B55A48" w:rsidRDefault="00B55A48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4.1. Требования к минимальному материально-техническому обеспечению</w:t>
      </w:r>
    </w:p>
    <w:p w:rsidR="00515702" w:rsidRPr="00B55A48" w:rsidRDefault="00515702" w:rsidP="00B55A48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Реализация профессионального модуля требует наличие учебного кабинета «Методики физического воспитания», «Базовых видов физической культуры и спорта», </w:t>
      </w:r>
      <w:r w:rsidRPr="00B55A48">
        <w:rPr>
          <w:rFonts w:ascii="Times New Roman" w:hAnsi="Times New Roman"/>
          <w:sz w:val="28"/>
          <w:szCs w:val="28"/>
        </w:rPr>
        <w:t xml:space="preserve">спортивного  зала, гимнастического  зала, спортивной площадки. </w:t>
      </w:r>
    </w:p>
    <w:p w:rsidR="00E54581" w:rsidRDefault="00515702" w:rsidP="00B55A48">
      <w:pPr>
        <w:pStyle w:val="a3"/>
        <w:spacing w:after="0"/>
        <w:ind w:left="0" w:firstLine="1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i/>
          <w:sz w:val="28"/>
          <w:szCs w:val="28"/>
        </w:rPr>
        <w:t>Оборудование кабинета</w:t>
      </w:r>
      <w:r w:rsidRPr="00B55A48">
        <w:rPr>
          <w:rFonts w:ascii="Times New Roman" w:hAnsi="Times New Roman"/>
          <w:sz w:val="28"/>
          <w:szCs w:val="28"/>
        </w:rPr>
        <w:t xml:space="preserve">: посадочные места по количеству обучающихся, рабочее место преподавателя.                                                                                        </w:t>
      </w:r>
    </w:p>
    <w:p w:rsidR="00515702" w:rsidRPr="00B55A48" w:rsidRDefault="00515702" w:rsidP="00B55A48">
      <w:pPr>
        <w:pStyle w:val="a3"/>
        <w:spacing w:after="0"/>
        <w:ind w:left="0" w:firstLine="1"/>
        <w:rPr>
          <w:rFonts w:ascii="Times New Roman" w:hAnsi="Times New Roman"/>
          <w:sz w:val="24"/>
          <w:szCs w:val="24"/>
        </w:rPr>
      </w:pPr>
      <w:r w:rsidRPr="00B55A48">
        <w:rPr>
          <w:rFonts w:ascii="Times New Roman" w:hAnsi="Times New Roman"/>
          <w:sz w:val="28"/>
          <w:szCs w:val="28"/>
        </w:rPr>
        <w:t xml:space="preserve">  </w:t>
      </w:r>
      <w:r w:rsidR="00E54581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Технические</w:t>
      </w:r>
      <w:r w:rsidRPr="00B55A4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средств</w:t>
      </w:r>
      <w:r w:rsidR="00E54581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а</w:t>
      </w:r>
      <w:r w:rsidRPr="00B55A4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обучения</w:t>
      </w: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>: мультимедийной аппаратуры (проектор, ноутбук),</w:t>
      </w:r>
      <w:r w:rsidRPr="00B55A48">
        <w:rPr>
          <w:rFonts w:ascii="Times New Roman" w:hAnsi="Times New Roman"/>
          <w:sz w:val="24"/>
          <w:szCs w:val="24"/>
        </w:rPr>
        <w:t xml:space="preserve">  </w:t>
      </w:r>
      <w:r w:rsidRPr="00B55A48">
        <w:rPr>
          <w:rFonts w:ascii="Times New Roman" w:hAnsi="Times New Roman"/>
          <w:sz w:val="28"/>
          <w:szCs w:val="28"/>
        </w:rPr>
        <w:t>интерактивная доска с лицензионным программным обеспечением; музыкальный центр; экран для обеспечения возможности демонстрировать методический материал.</w:t>
      </w:r>
      <w:r w:rsidRPr="00B55A48">
        <w:rPr>
          <w:rFonts w:ascii="Times New Roman" w:hAnsi="Times New Roman"/>
          <w:sz w:val="24"/>
          <w:szCs w:val="24"/>
        </w:rPr>
        <w:t xml:space="preserve">  </w:t>
      </w:r>
    </w:p>
    <w:p w:rsidR="00515702" w:rsidRPr="00B55A48" w:rsidRDefault="00515702" w:rsidP="00B55A48">
      <w:pPr>
        <w:pStyle w:val="a3"/>
        <w:spacing w:after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55A48">
        <w:rPr>
          <w:rFonts w:ascii="Times New Roman" w:hAnsi="Times New Roman"/>
          <w:i/>
          <w:iCs/>
          <w:sz w:val="28"/>
          <w:szCs w:val="28"/>
        </w:rPr>
        <w:t xml:space="preserve">Наглядные пособия: </w:t>
      </w:r>
      <w:r w:rsidRPr="00B55A48">
        <w:rPr>
          <w:rFonts w:ascii="Times New Roman" w:hAnsi="Times New Roman"/>
          <w:sz w:val="28"/>
          <w:szCs w:val="28"/>
        </w:rPr>
        <w:t>опорные схемы, таблицы;</w:t>
      </w:r>
      <w:r w:rsidRPr="00B55A48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B55A48">
        <w:rPr>
          <w:rFonts w:ascii="Times New Roman" w:hAnsi="Times New Roman"/>
          <w:sz w:val="28"/>
          <w:szCs w:val="28"/>
        </w:rPr>
        <w:t>раздаточный материал для опроса, индивидуальные задания;</w:t>
      </w:r>
      <w:r w:rsidRPr="00B55A48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 xml:space="preserve"> каталог статей и журналов;</w:t>
      </w:r>
      <w:r w:rsidRPr="00B55A48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B55A48">
        <w:rPr>
          <w:rFonts w:ascii="Times New Roman" w:hAnsi="Times New Roman"/>
          <w:sz w:val="28"/>
          <w:szCs w:val="28"/>
        </w:rPr>
        <w:t xml:space="preserve"> атрибуты к играм, спортивный инвентарь и оборудование;</w:t>
      </w:r>
      <w:r w:rsidRPr="00B55A48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Pr="00B55A48">
        <w:rPr>
          <w:rFonts w:ascii="Times New Roman" w:hAnsi="Times New Roman"/>
          <w:sz w:val="28"/>
          <w:szCs w:val="28"/>
        </w:rPr>
        <w:t>диски с учебными материалами.</w:t>
      </w:r>
    </w:p>
    <w:p w:rsidR="00515702" w:rsidRPr="00B55A48" w:rsidRDefault="00515702" w:rsidP="00B55A48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A48">
        <w:rPr>
          <w:rFonts w:ascii="Times New Roman" w:hAnsi="Times New Roman"/>
          <w:i/>
          <w:iCs/>
          <w:sz w:val="28"/>
          <w:szCs w:val="28"/>
        </w:rPr>
        <w:t>Комплект учебно-методической литературы и документации:</w:t>
      </w:r>
      <w:r w:rsidRPr="00B55A48">
        <w:rPr>
          <w:rFonts w:ascii="Times New Roman" w:hAnsi="Times New Roman"/>
          <w:sz w:val="28"/>
          <w:szCs w:val="28"/>
        </w:rPr>
        <w:t xml:space="preserve"> основные учебники; дополнительная литература, журналы;  вариативные и авторские программы.</w:t>
      </w:r>
      <w:r w:rsidRPr="00B55A48">
        <w:rPr>
          <w:rFonts w:ascii="Times New Roman" w:hAnsi="Times New Roman"/>
          <w:sz w:val="24"/>
          <w:szCs w:val="24"/>
        </w:rPr>
        <w:t xml:space="preserve">   </w:t>
      </w:r>
    </w:p>
    <w:p w:rsidR="00515702" w:rsidRPr="00B55A48" w:rsidRDefault="00515702" w:rsidP="00B55A48">
      <w:pPr>
        <w:pStyle w:val="a3"/>
        <w:spacing w:after="0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55A48">
        <w:rPr>
          <w:rFonts w:ascii="Times New Roman" w:hAnsi="Times New Roman"/>
          <w:i/>
          <w:sz w:val="28"/>
          <w:szCs w:val="28"/>
        </w:rPr>
        <w:t xml:space="preserve">Спортивное оборудование:  </w:t>
      </w:r>
      <w:r w:rsidRPr="00B55A48">
        <w:rPr>
          <w:rFonts w:ascii="Times New Roman" w:hAnsi="Times New Roman"/>
          <w:sz w:val="28"/>
          <w:szCs w:val="28"/>
        </w:rPr>
        <w:t>мячи (футбольные, баскетбольные, волейбольные, гандбольные); щиты, ворота, сетки, антенны; оборудование для силовых упражнений  (гантели, утяжелители, гири, штанги с комплектом различного веса); оборудование для занятий гимнастикой (перекладина, шведская стенка, брусья, гимнастические маты, бинт-резина, скакалки, гимнастические палки, обручи, степ-платформы); беговые дорожки; кардио-тренажеры, дорожка резиновая с разметками для прыжков и метаний; секундомеры, рулетки, снаряды для метаний.</w:t>
      </w:r>
      <w:r w:rsidRPr="00B55A48">
        <w:rPr>
          <w:rFonts w:ascii="Times New Roman" w:hAnsi="Times New Roman"/>
          <w:i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 xml:space="preserve"> 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4.2. Информационное обеспечение обучения. </w:t>
      </w:r>
      <w:r w:rsidRPr="00B55A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МДК 04.01Основы спортивной тренировки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Основные источники:     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  <w:lang w:eastAsia="ru-RU"/>
        </w:rPr>
        <w:t>1.Барчуков И.С. Теория и методика физического воспитания и спорта: Учебник. – М.: Кнорус, 2017.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  <w:lang w:eastAsia="ru-RU"/>
        </w:rPr>
        <w:t>2.Холодов Ж.К. Теория и методика физической культуры и спорта: Учебник. – М.: Академия, 2017.</w:t>
      </w:r>
      <w:r w:rsidRPr="00B55A4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515702" w:rsidRPr="00B55A48" w:rsidRDefault="00515702" w:rsidP="00B55A48">
      <w:pPr>
        <w:tabs>
          <w:tab w:val="left" w:pos="0"/>
          <w:tab w:val="left" w:pos="3810"/>
        </w:tabs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Дополнительные источники: </w:t>
      </w:r>
    </w:p>
    <w:p w:rsidR="00515702" w:rsidRPr="00B55A48" w:rsidRDefault="00515702" w:rsidP="00B55A48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Бондарчук, А.П. Периодизация спортивной тренировки [Текст] / А.П. Бондарчук. - Киев: Олимпийская литература, 2005. - 302, [1] с.: ил. - Библиогр.: с. 291-298.</w:t>
      </w:r>
    </w:p>
    <w:p w:rsidR="00515702" w:rsidRPr="00B55A48" w:rsidRDefault="00515702" w:rsidP="00B55A48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</w:rPr>
        <w:lastRenderedPageBreak/>
        <w:t>Гавердовский Ю.К. Обучение спортивным упражнениям. Биомеханика. Методология, Дидактика. М.: Советский спорт., 2008.- 512с.</w:t>
      </w:r>
    </w:p>
    <w:p w:rsidR="00515702" w:rsidRPr="00B55A48" w:rsidRDefault="00515702" w:rsidP="00B55A48">
      <w:pPr>
        <w:numPr>
          <w:ilvl w:val="0"/>
          <w:numId w:val="21"/>
        </w:numPr>
        <w:tabs>
          <w:tab w:val="left" w:pos="540"/>
          <w:tab w:val="left" w:pos="993"/>
        </w:tabs>
        <w:spacing w:after="0"/>
        <w:ind w:left="0" w:firstLine="64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</w:rPr>
        <w:t>Попов Г.И. Биомеханика: учебник. М.: Советский спорт, 2008. - 256с.</w:t>
      </w:r>
    </w:p>
    <w:p w:rsidR="00515702" w:rsidRPr="00B55A48" w:rsidRDefault="00F45EB1" w:rsidP="00B55A48">
      <w:pPr>
        <w:numPr>
          <w:ilvl w:val="0"/>
          <w:numId w:val="15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://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.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voppsy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.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515702" w:rsidRPr="00B55A48">
        <w:rPr>
          <w:rFonts w:ascii="Times New Roman" w:hAnsi="Times New Roman"/>
          <w:sz w:val="28"/>
          <w:szCs w:val="28"/>
        </w:rPr>
        <w:t xml:space="preserve">   </w:t>
      </w:r>
    </w:p>
    <w:p w:rsidR="00515702" w:rsidRPr="00B55A48" w:rsidRDefault="00F45EB1" w:rsidP="00B55A48">
      <w:pPr>
        <w:numPr>
          <w:ilvl w:val="0"/>
          <w:numId w:val="15"/>
        </w:numPr>
        <w:tabs>
          <w:tab w:val="left" w:pos="0"/>
          <w:tab w:val="left" w:pos="3810"/>
        </w:tabs>
        <w:spacing w:after="0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://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.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psy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/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msu</w:t>
        </w:r>
        <w:r w:rsidR="00515702" w:rsidRPr="00B55A48">
          <w:rPr>
            <w:rStyle w:val="a7"/>
            <w:rFonts w:ascii="Times New Roman" w:hAnsi="Times New Roman"/>
            <w:sz w:val="28"/>
            <w:szCs w:val="28"/>
          </w:rPr>
          <w:t>.</w:t>
        </w:r>
        <w:r w:rsidR="00515702" w:rsidRPr="00B55A48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МДК 04.02  Спортивная метрология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Основные источники: 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1.Афанасьев В.В. Спортивная метрология: Учебник для СПО. – М.: Юрайт, 2017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</w:rPr>
        <w:t xml:space="preserve">         2.Начинская С.В. Спортивная метрология: Учебник для ВУЗов. – М.: Академия, 2012.</w:t>
      </w:r>
    </w:p>
    <w:p w:rsidR="00515702" w:rsidRPr="00B55A48" w:rsidRDefault="00515702" w:rsidP="00B55A48">
      <w:pPr>
        <w:pStyle w:val="Default"/>
        <w:spacing w:line="276" w:lineRule="auto"/>
        <w:jc w:val="both"/>
        <w:rPr>
          <w:sz w:val="28"/>
          <w:szCs w:val="28"/>
        </w:rPr>
      </w:pPr>
      <w:r w:rsidRPr="00B55A48">
        <w:rPr>
          <w:bCs/>
          <w:sz w:val="28"/>
          <w:szCs w:val="28"/>
        </w:rPr>
        <w:t>Интернет-ресурсы: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1. www.gumer.info – электронная библиотека Гумер 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2. www.zipsites.ru –бесплатная электронная Интернет библиотека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3. www.eLIBRARY.ru – Научная электронная библиотека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4. www.pedlib.ru – Педагогическая библиотека 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5. www.nlr.ru – Российская национальная библиотека 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6. www.rsl.ru – Российская государственная библиотека.</w:t>
      </w:r>
    </w:p>
    <w:p w:rsidR="00515702" w:rsidRPr="00B55A48" w:rsidRDefault="00515702" w:rsidP="00B55A48">
      <w:pPr>
        <w:pStyle w:val="Default"/>
        <w:spacing w:line="276" w:lineRule="auto"/>
        <w:rPr>
          <w:sz w:val="23"/>
          <w:szCs w:val="23"/>
        </w:rPr>
      </w:pPr>
    </w:p>
    <w:p w:rsidR="00515702" w:rsidRPr="00B55A48" w:rsidRDefault="00515702" w:rsidP="00B55A48">
      <w:pPr>
        <w:pStyle w:val="a5"/>
        <w:tabs>
          <w:tab w:val="left" w:pos="1125"/>
        </w:tabs>
        <w:spacing w:line="276" w:lineRule="auto"/>
        <w:jc w:val="left"/>
        <w:rPr>
          <w:i/>
          <w:sz w:val="28"/>
          <w:szCs w:val="28"/>
          <w:lang w:val="ru-RU"/>
        </w:rPr>
      </w:pPr>
      <w:r w:rsidRPr="00B55A48">
        <w:rPr>
          <w:i/>
          <w:sz w:val="28"/>
          <w:szCs w:val="28"/>
          <w:lang w:val="ru-RU"/>
        </w:rPr>
        <w:tab/>
        <w:t xml:space="preserve">МДК 04.03 </w:t>
      </w:r>
      <w:r w:rsidR="00DB52E8" w:rsidRPr="00B55A48">
        <w:rPr>
          <w:i/>
          <w:sz w:val="28"/>
          <w:szCs w:val="28"/>
          <w:lang w:val="ru-RU"/>
        </w:rPr>
        <w:t>Основы профессионального мастерства тренера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Основные источники: </w:t>
      </w:r>
    </w:p>
    <w:p w:rsidR="00515702" w:rsidRPr="00B55A48" w:rsidRDefault="00515702" w:rsidP="00B55A48">
      <w:pPr>
        <w:numPr>
          <w:ilvl w:val="0"/>
          <w:numId w:val="19"/>
        </w:numPr>
        <w:spacing w:after="0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B55A48">
        <w:rPr>
          <w:rFonts w:ascii="Times New Roman" w:eastAsia="TimesNewRoman" w:hAnsi="Times New Roman"/>
          <w:sz w:val="28"/>
          <w:szCs w:val="28"/>
          <w:lang w:eastAsia="ru-RU"/>
        </w:rPr>
        <w:t xml:space="preserve">Акмеологическая диагностика /под ред. Деркача А.А., Синягина Ю.В. - М.: РАГС, 2007. - 271с. </w:t>
      </w:r>
    </w:p>
    <w:p w:rsidR="00515702" w:rsidRPr="00B55A48" w:rsidRDefault="00515702" w:rsidP="00B55A48">
      <w:pPr>
        <w:numPr>
          <w:ilvl w:val="0"/>
          <w:numId w:val="19"/>
        </w:numPr>
        <w:spacing w:after="0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B55A48">
        <w:rPr>
          <w:rFonts w:ascii="Times New Roman" w:eastAsia="TimesNewRoman" w:hAnsi="Times New Roman"/>
          <w:sz w:val="28"/>
          <w:szCs w:val="28"/>
          <w:lang w:eastAsia="ru-RU"/>
        </w:rPr>
        <w:t xml:space="preserve">Акмеологический словарь /под ред. Деркача А.А. - М.: РАГС, 2004. - 164с. </w:t>
      </w:r>
    </w:p>
    <w:p w:rsidR="00DB52E8" w:rsidRPr="00B55A48" w:rsidRDefault="00DB52E8" w:rsidP="00B55A48">
      <w:pPr>
        <w:pStyle w:val="a3"/>
        <w:numPr>
          <w:ilvl w:val="0"/>
          <w:numId w:val="19"/>
        </w:numPr>
        <w:spacing w:after="0"/>
        <w:rPr>
          <w:rFonts w:ascii="Times New Roman" w:hAnsi="Times New Roman"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  <w:lang w:eastAsia="ru-RU"/>
        </w:rPr>
        <w:t>Барчуков И.С. Теория и методика физического воспитания и спорта: Учебник. – М.: Кнорус, 2017.</w:t>
      </w:r>
    </w:p>
    <w:p w:rsidR="00DB52E8" w:rsidRPr="00B55A48" w:rsidRDefault="00DB52E8" w:rsidP="00B55A48">
      <w:pPr>
        <w:pStyle w:val="a3"/>
        <w:numPr>
          <w:ilvl w:val="0"/>
          <w:numId w:val="19"/>
        </w:numPr>
        <w:tabs>
          <w:tab w:val="left" w:pos="540"/>
          <w:tab w:val="left" w:pos="709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  <w:lang w:eastAsia="ru-RU"/>
        </w:rPr>
        <w:tab/>
        <w:t xml:space="preserve"> Кайнова Э.В. Общая педагогика физической культуры и спорта: Учеб. пособ. – М.: Форум, 2014</w:t>
      </w:r>
    </w:p>
    <w:p w:rsidR="00515702" w:rsidRPr="00B55A48" w:rsidRDefault="00515702" w:rsidP="00B55A48">
      <w:pPr>
        <w:spacing w:after="0"/>
        <w:ind w:left="644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</w:p>
    <w:p w:rsidR="00515702" w:rsidRPr="00B55A48" w:rsidRDefault="00515702" w:rsidP="00B55A48">
      <w:pPr>
        <w:spacing w:after="0"/>
        <w:jc w:val="both"/>
        <w:rPr>
          <w:rFonts w:ascii="Times New Roman" w:eastAsia="TimesNewRoman" w:hAnsi="Times New Roman"/>
          <w:sz w:val="28"/>
          <w:szCs w:val="28"/>
          <w:lang w:eastAsia="ru-RU"/>
        </w:rPr>
      </w:pPr>
      <w:r w:rsidRPr="00B55A48">
        <w:rPr>
          <w:rFonts w:ascii="Times New Roman" w:eastAsia="TimesNewRoman" w:hAnsi="Times New Roman"/>
          <w:sz w:val="28"/>
          <w:szCs w:val="28"/>
          <w:lang w:eastAsia="ru-RU"/>
        </w:rPr>
        <w:t>Дополнительная литература:</w:t>
      </w:r>
    </w:p>
    <w:p w:rsidR="00515702" w:rsidRPr="00B55A48" w:rsidRDefault="00515702" w:rsidP="00B55A48">
      <w:pPr>
        <w:tabs>
          <w:tab w:val="left" w:pos="540"/>
          <w:tab w:val="left" w:pos="709"/>
          <w:tab w:val="left" w:pos="993"/>
        </w:tabs>
        <w:spacing w:after="0"/>
        <w:ind w:left="284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1. Хозяинов, Г.И. Акмеология физической культуры и спорта [Текст] : учеб. пособие для студ. вузов, обуч. по спец. 022300 "Физическая культура и спорт" / Г.И. Хозяинов, Н.В. Кузьмина, Л.Е. Варфоломеева. - 2-е изд., стер. - М.: Академия, 2007. - 203с.</w:t>
      </w:r>
      <w:r w:rsidRPr="00B55A4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:rsidR="00515702" w:rsidRPr="00B55A48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i/>
          <w:sz w:val="28"/>
          <w:szCs w:val="28"/>
          <w:lang w:eastAsia="ru-RU"/>
        </w:rPr>
      </w:pPr>
      <w:r w:rsidRPr="00B55A48">
        <w:rPr>
          <w:rFonts w:ascii="Times New Roman" w:eastAsia="TimesNewRoman" w:hAnsi="Times New Roman"/>
          <w:i/>
          <w:sz w:val="28"/>
          <w:szCs w:val="28"/>
          <w:lang w:eastAsia="ru-RU"/>
        </w:rPr>
        <w:t>в) программное обеспечение и Интернет-ресурсы</w:t>
      </w:r>
    </w:p>
    <w:p w:rsidR="00515702" w:rsidRPr="00B55A48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bCs/>
          <w:sz w:val="28"/>
          <w:szCs w:val="28"/>
          <w:lang w:val="en-US" w:eastAsia="ru-RU"/>
        </w:rPr>
      </w:pPr>
      <w:r w:rsidRPr="00B55A48">
        <w:rPr>
          <w:rFonts w:ascii="Times New Roman" w:eastAsia="TimesNewRoman" w:hAnsi="Times New Roman"/>
          <w:bCs/>
          <w:sz w:val="28"/>
          <w:szCs w:val="28"/>
          <w:lang w:val="en-US" w:eastAsia="ru-RU"/>
        </w:rPr>
        <w:t>1. HotBot - http:// www. hotbot.com</w:t>
      </w:r>
    </w:p>
    <w:p w:rsidR="00515702" w:rsidRPr="00B55A48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bCs/>
          <w:color w:val="000000"/>
          <w:sz w:val="28"/>
          <w:szCs w:val="28"/>
          <w:lang w:val="en-US" w:eastAsia="ru-RU"/>
        </w:rPr>
      </w:pPr>
      <w:r w:rsidRPr="00B55A48">
        <w:rPr>
          <w:rFonts w:ascii="Times New Roman" w:eastAsia="TimesNewRoman" w:hAnsi="Times New Roman"/>
          <w:bCs/>
          <w:color w:val="000000"/>
          <w:sz w:val="28"/>
          <w:szCs w:val="28"/>
          <w:lang w:val="en-US" w:eastAsia="ru-RU"/>
        </w:rPr>
        <w:t>2. Filez - http:// www. filez.com</w:t>
      </w:r>
    </w:p>
    <w:p w:rsidR="00515702" w:rsidRPr="00634F4C" w:rsidRDefault="00515702" w:rsidP="00B55A48">
      <w:pPr>
        <w:spacing w:after="0"/>
        <w:ind w:left="1080"/>
        <w:jc w:val="both"/>
        <w:rPr>
          <w:rFonts w:ascii="Times New Roman" w:eastAsia="TimesNewRoman" w:hAnsi="Times New Roman"/>
          <w:sz w:val="28"/>
          <w:szCs w:val="28"/>
          <w:lang w:val="en-US" w:eastAsia="ru-RU"/>
        </w:rPr>
      </w:pPr>
      <w:r w:rsidRPr="00634F4C">
        <w:rPr>
          <w:rFonts w:ascii="Times New Roman" w:eastAsia="TimesNewRoman" w:hAnsi="Times New Roman"/>
          <w:color w:val="000000"/>
          <w:sz w:val="28"/>
          <w:szCs w:val="28"/>
          <w:lang w:val="en-US" w:eastAsia="ru-RU"/>
        </w:rPr>
        <w:t xml:space="preserve">3. </w:t>
      </w:r>
      <w:hyperlink r:id="rId12" w:history="1">
        <w:r w:rsidRPr="00B55A48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http</w:t>
        </w:r>
        <w:r w:rsidRPr="00634F4C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://</w:t>
        </w:r>
        <w:r w:rsidRPr="00B55A48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www</w:t>
        </w:r>
        <w:r w:rsidRPr="00634F4C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.</w:t>
        </w:r>
        <w:r w:rsidRPr="00B55A48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akademsport</w:t>
        </w:r>
        <w:r w:rsidRPr="00634F4C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.</w:t>
        </w:r>
        <w:r w:rsidRPr="00B55A48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smolensk</w:t>
        </w:r>
        <w:r w:rsidRPr="00634F4C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.</w:t>
        </w:r>
        <w:r w:rsidRPr="00B55A48">
          <w:rPr>
            <w:rFonts w:ascii="Times New Roman" w:eastAsia="TimesNewRoman" w:hAnsi="Times New Roman"/>
            <w:color w:val="000000"/>
            <w:sz w:val="28"/>
            <w:szCs w:val="28"/>
            <w:lang w:val="en-US" w:eastAsia="ru-RU"/>
          </w:rPr>
          <w:t>ru</w:t>
        </w:r>
      </w:hyperlink>
    </w:p>
    <w:p w:rsidR="00515702" w:rsidRPr="00BF4767" w:rsidRDefault="00DB52E8" w:rsidP="00B55A48">
      <w:pPr>
        <w:spacing w:after="0"/>
        <w:ind w:left="108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BF4767">
        <w:rPr>
          <w:rFonts w:ascii="Times New Roman" w:eastAsia="TimesNewRoman" w:hAnsi="Times New Roman"/>
          <w:bCs/>
          <w:sz w:val="28"/>
          <w:szCs w:val="28"/>
          <w:lang w:val="en-US" w:eastAsia="ru-RU"/>
        </w:rPr>
        <w:t xml:space="preserve">.  </w:t>
      </w:r>
    </w:p>
    <w:p w:rsidR="00515702" w:rsidRPr="00B55A48" w:rsidRDefault="00515702" w:rsidP="00B55A48">
      <w:pPr>
        <w:pStyle w:val="a5"/>
        <w:spacing w:line="276" w:lineRule="auto"/>
        <w:rPr>
          <w:i/>
          <w:sz w:val="28"/>
          <w:szCs w:val="28"/>
          <w:lang w:val="ru-RU"/>
        </w:rPr>
      </w:pPr>
      <w:r w:rsidRPr="00B55A48">
        <w:rPr>
          <w:i/>
          <w:sz w:val="28"/>
          <w:szCs w:val="28"/>
          <w:lang w:val="ru-RU"/>
        </w:rPr>
        <w:lastRenderedPageBreak/>
        <w:t>МДК 04.0</w:t>
      </w:r>
      <w:r w:rsidR="00DB52E8" w:rsidRPr="00B55A48">
        <w:rPr>
          <w:i/>
          <w:sz w:val="28"/>
          <w:szCs w:val="28"/>
          <w:lang w:val="ru-RU"/>
        </w:rPr>
        <w:t>4</w:t>
      </w:r>
      <w:r w:rsidRPr="00B55A48">
        <w:rPr>
          <w:i/>
          <w:sz w:val="28"/>
          <w:szCs w:val="28"/>
          <w:lang w:val="ru-RU"/>
        </w:rPr>
        <w:t xml:space="preserve"> Практикум по судейству</w:t>
      </w:r>
    </w:p>
    <w:p w:rsidR="00515702" w:rsidRPr="00B55A48" w:rsidRDefault="00515702" w:rsidP="00B55A48">
      <w:pPr>
        <w:pStyle w:val="a5"/>
        <w:spacing w:line="276" w:lineRule="auto"/>
        <w:jc w:val="left"/>
        <w:rPr>
          <w:i/>
          <w:sz w:val="28"/>
          <w:szCs w:val="28"/>
          <w:lang w:val="ru-RU"/>
        </w:rPr>
      </w:pPr>
      <w:r w:rsidRPr="00B55A48">
        <w:rPr>
          <w:sz w:val="28"/>
          <w:szCs w:val="28"/>
          <w:lang w:val="ru-RU"/>
        </w:rPr>
        <w:t xml:space="preserve">          </w:t>
      </w:r>
      <w:r w:rsidRPr="00B55A48">
        <w:rPr>
          <w:sz w:val="28"/>
          <w:szCs w:val="28"/>
        </w:rPr>
        <w:t>Основная литература:</w:t>
      </w:r>
    </w:p>
    <w:p w:rsidR="00515702" w:rsidRPr="00B55A48" w:rsidRDefault="00515702" w:rsidP="00B55A48">
      <w:pPr>
        <w:pStyle w:val="7"/>
        <w:numPr>
          <w:ilvl w:val="0"/>
          <w:numId w:val="30"/>
        </w:numPr>
        <w:shd w:val="clear" w:color="auto" w:fill="auto"/>
        <w:spacing w:line="276" w:lineRule="auto"/>
        <w:ind w:left="420"/>
        <w:jc w:val="left"/>
        <w:rPr>
          <w:rFonts w:ascii="Times New Roman" w:hAnsi="Times New Roman" w:cs="Times New Roman"/>
          <w:sz w:val="28"/>
          <w:szCs w:val="28"/>
        </w:rPr>
      </w:pPr>
      <w:r w:rsidRPr="00B55A48">
        <w:rPr>
          <w:rStyle w:val="af6"/>
          <w:rFonts w:eastAsia="Calibri"/>
          <w:i w:val="0"/>
          <w:sz w:val="28"/>
          <w:szCs w:val="28"/>
        </w:rPr>
        <w:t>Бауэр В. Г.</w:t>
      </w:r>
      <w:r w:rsidRPr="00B55A48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Сборник нормативно-правовых документов. — М., 2013.</w:t>
      </w:r>
    </w:p>
    <w:p w:rsidR="00515702" w:rsidRPr="00B55A48" w:rsidRDefault="00515702" w:rsidP="00B55A48">
      <w:pPr>
        <w:spacing w:after="0"/>
        <w:rPr>
          <w:rFonts w:ascii="Times New Roman" w:hAnsi="Times New Roman"/>
          <w:lang w:eastAsia="ru-RU"/>
        </w:rPr>
      </w:pPr>
    </w:p>
    <w:p w:rsidR="00515702" w:rsidRPr="00B55A48" w:rsidRDefault="00515702" w:rsidP="00B55A48">
      <w:pPr>
        <w:tabs>
          <w:tab w:val="left" w:pos="540"/>
          <w:tab w:val="left" w:pos="709"/>
          <w:tab w:val="left" w:pos="993"/>
        </w:tabs>
        <w:spacing w:after="0"/>
        <w:ind w:left="64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Дополнительная литература: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1.Официальные правила по баскетболу 2010, дополнения к правилам, 2011.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2.Официальные правила по волейболу 2010.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3.Официальные правила соревнований по настольному теннису. 2010.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4.Официальные правила соревнований по плаванию. 2010.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5.Официальные правила соревнований по футболу. 2011.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528"/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6.Лахов В.И. Легкая атлетика. Правила соревнований.– М., 2011</w:t>
      </w:r>
    </w:p>
    <w:p w:rsidR="00515702" w:rsidRPr="00B55A48" w:rsidRDefault="00515702" w:rsidP="00B55A48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7.Поташник А. Судейство соревнований по волейболу. - М, 2010.</w:t>
      </w:r>
    </w:p>
    <w:p w:rsidR="00515702" w:rsidRPr="00B55A48" w:rsidRDefault="00515702" w:rsidP="00B55A48">
      <w:p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Интернет - ресурсы:</w:t>
      </w:r>
    </w:p>
    <w:p w:rsidR="00515702" w:rsidRPr="00B55A48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www.lib.sportedu.ru</w:t>
      </w:r>
    </w:p>
    <w:p w:rsidR="00515702" w:rsidRPr="00B55A48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www.school.edu.ru</w:t>
      </w:r>
    </w:p>
    <w:p w:rsidR="00515702" w:rsidRPr="00B55A48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www.infosport.ru</w:t>
      </w:r>
    </w:p>
    <w:p w:rsidR="00515702" w:rsidRPr="00B55A48" w:rsidRDefault="00515702" w:rsidP="00B55A48">
      <w:pPr>
        <w:numPr>
          <w:ilvl w:val="0"/>
          <w:numId w:val="17"/>
        </w:numPr>
        <w:spacing w:after="0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www. Fesmag.ru журнал «Физкультура и спорт»</w:t>
      </w:r>
    </w:p>
    <w:p w:rsidR="00515702" w:rsidRPr="00B55A48" w:rsidRDefault="00515702" w:rsidP="00B55A48">
      <w:pPr>
        <w:pStyle w:val="a5"/>
        <w:spacing w:line="276" w:lineRule="auto"/>
        <w:jc w:val="left"/>
        <w:rPr>
          <w:i/>
          <w:sz w:val="28"/>
          <w:szCs w:val="28"/>
          <w:lang w:val="ru-RU"/>
        </w:rPr>
      </w:pPr>
    </w:p>
    <w:p w:rsidR="00515702" w:rsidRPr="00B55A48" w:rsidRDefault="00DB52E8" w:rsidP="00B55A48">
      <w:pPr>
        <w:pStyle w:val="a5"/>
        <w:spacing w:line="276" w:lineRule="auto"/>
        <w:rPr>
          <w:bCs/>
          <w:i/>
          <w:sz w:val="28"/>
          <w:szCs w:val="28"/>
          <w:lang w:val="ru-RU"/>
        </w:rPr>
      </w:pPr>
      <w:r w:rsidRPr="00B55A48">
        <w:rPr>
          <w:i/>
          <w:sz w:val="28"/>
          <w:szCs w:val="28"/>
        </w:rPr>
        <w:t>МДК 04.05</w:t>
      </w:r>
      <w:r w:rsidR="00515702" w:rsidRPr="00B55A48">
        <w:rPr>
          <w:i/>
          <w:sz w:val="28"/>
          <w:szCs w:val="28"/>
          <w:lang w:val="ru-RU"/>
        </w:rPr>
        <w:t xml:space="preserve"> Современные технологии в сфере ФК и спорта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Основные источники: 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5A48">
        <w:rPr>
          <w:rFonts w:ascii="Times New Roman" w:hAnsi="Times New Roman"/>
          <w:sz w:val="28"/>
          <w:szCs w:val="28"/>
          <w:lang w:eastAsia="ru-RU"/>
        </w:rPr>
        <w:tab/>
        <w:t>1.Барчуков И.С. Теория и методика физического воспитания и спорта: Учебник. – М.: Кнорус, 2017.</w:t>
      </w:r>
    </w:p>
    <w:p w:rsidR="00515702" w:rsidRPr="00B55A48" w:rsidRDefault="00515702" w:rsidP="00B55A48">
      <w:p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2.Дмитриев, С.В.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   Формирование сознания и самосознания студентов на основе предметно-смыслового содержания образовательных технологий / С. В. Дмитриев, Е. В. Быстрицкая; М-во образования и науки РФ; Нижегородский гос. пед. ун-т. - Нижний Новгород: 2012. - 285 с.: ил. - Библиогр.: С 277-281.</w:t>
      </w:r>
    </w:p>
    <w:p w:rsidR="00515702" w:rsidRPr="00B55A48" w:rsidRDefault="00515702" w:rsidP="00B55A48">
      <w:pPr>
        <w:tabs>
          <w:tab w:val="left" w:pos="284"/>
          <w:tab w:val="left" w:pos="567"/>
        </w:tabs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ab/>
        <w:t>3.Матяш, Н.В.  Инновационные педагогические технологии. Проектное обучение: учебное пособие для студентов учреждений высшего профессионального образования / Н. В. Матяш. - 2-е изд., доп. - Москва: Академия, 2012. 156с.</w:t>
      </w:r>
    </w:p>
    <w:p w:rsidR="00515702" w:rsidRPr="00B55A48" w:rsidRDefault="00515702" w:rsidP="00B55A48">
      <w:pPr>
        <w:pStyle w:val="Default"/>
        <w:tabs>
          <w:tab w:val="left" w:pos="1134"/>
        </w:tabs>
        <w:spacing w:line="276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B55A48">
        <w:rPr>
          <w:rFonts w:eastAsia="Times New Roman"/>
          <w:color w:val="auto"/>
          <w:sz w:val="28"/>
          <w:szCs w:val="28"/>
          <w:lang w:eastAsia="ru-RU"/>
        </w:rPr>
        <w:t xml:space="preserve">          4.Панфилова А.П.   Инновационные педагогические технологии. Активное обучение: учебное пособие для студентов учреждений высшего профессионального образования / А. П. Панфилова. 3-е изд., испр.  Москва : Академия, 2012. 191с. 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5.Петров П.К. Информационные технологии в физической культуре и спорте: Учебник для ВУЗов. – М.: Академия, 2014.</w:t>
      </w:r>
    </w:p>
    <w:p w:rsidR="00515702" w:rsidRPr="00B55A48" w:rsidRDefault="00515702" w:rsidP="00B55A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Дополнительные  источники: 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B55A48">
        <w:rPr>
          <w:rFonts w:ascii="Times New Roman" w:eastAsia="Times New Roman" w:hAnsi="Times New Roman"/>
          <w:bCs/>
          <w:sz w:val="28"/>
          <w:szCs w:val="28"/>
          <w:lang w:eastAsia="ru-RU"/>
        </w:rPr>
        <w:t>Дмитриев, С.В.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  Социокультурная теория двигательных действий человека. Спорт, искусство, дидактика / С.В. Дмитриев; М-во образования и науки РФ; Нижегородский гос. пед. ун-т. - Н. Новгород : Изд-во НГПУ, 2011. - 359с.: ил. - Библиогр.: С. 354-355.</w:t>
      </w:r>
    </w:p>
    <w:p w:rsidR="00515702" w:rsidRPr="00B55A48" w:rsidRDefault="00515702" w:rsidP="00B55A48">
      <w:pPr>
        <w:pStyle w:val="Default"/>
        <w:spacing w:line="276" w:lineRule="auto"/>
        <w:jc w:val="both"/>
        <w:rPr>
          <w:sz w:val="28"/>
          <w:szCs w:val="28"/>
        </w:rPr>
      </w:pPr>
      <w:r w:rsidRPr="00B55A48">
        <w:rPr>
          <w:bCs/>
          <w:sz w:val="28"/>
          <w:szCs w:val="28"/>
        </w:rPr>
        <w:lastRenderedPageBreak/>
        <w:t>Интернет-ресурсы: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1. www.gumer.info - электронная библиотека Гумер 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2. www.zipsites.ru - бесплатная электронная Интернет библиотека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3. www.eLIBRARY.ru -  Научная электронная библиотека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4. www.pedlib.ru - Педагогическая библиотека 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 xml:space="preserve">5. www.nlr.ru - Российская национальная библиотека </w:t>
      </w:r>
    </w:p>
    <w:p w:rsidR="00515702" w:rsidRPr="00B55A48" w:rsidRDefault="00515702" w:rsidP="00B55A48">
      <w:pPr>
        <w:pStyle w:val="Default"/>
        <w:spacing w:line="276" w:lineRule="auto"/>
        <w:ind w:firstLine="709"/>
        <w:jc w:val="both"/>
        <w:rPr>
          <w:sz w:val="28"/>
          <w:szCs w:val="28"/>
        </w:rPr>
      </w:pPr>
      <w:r w:rsidRPr="00B55A48">
        <w:rPr>
          <w:sz w:val="28"/>
          <w:szCs w:val="28"/>
        </w:rPr>
        <w:t>6. www.rsl.ru - Российская государственная библиотека.</w:t>
      </w:r>
    </w:p>
    <w:p w:rsidR="00515702" w:rsidRPr="00B55A48" w:rsidRDefault="00515702" w:rsidP="00B55A48">
      <w:pPr>
        <w:pStyle w:val="a5"/>
        <w:spacing w:line="276" w:lineRule="auto"/>
        <w:jc w:val="left"/>
        <w:rPr>
          <w:bCs/>
          <w:sz w:val="28"/>
          <w:szCs w:val="28"/>
          <w:lang w:val="ru-RU"/>
        </w:rPr>
      </w:pPr>
    </w:p>
    <w:p w:rsidR="00515702" w:rsidRPr="00B55A48" w:rsidRDefault="00515702" w:rsidP="00B55A48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b/>
          <w:bCs/>
          <w:sz w:val="28"/>
          <w:szCs w:val="28"/>
        </w:rPr>
        <w:t>4.3.Общие требования к организации образовательного процесса</w:t>
      </w:r>
    </w:p>
    <w:p w:rsidR="00515702" w:rsidRPr="00B55A48" w:rsidRDefault="00515702" w:rsidP="00B55A48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Обязательным условием допуска к производственной практике (по  профилю специальности) в рамках профессионального модуля  ПМ.04 «Организация работы в области спортивной тренировки»</w:t>
      </w:r>
      <w:r w:rsidRPr="00B55A48">
        <w:rPr>
          <w:rFonts w:ascii="Times New Roman" w:hAnsi="Times New Roman"/>
          <w:b/>
          <w:sz w:val="28"/>
          <w:szCs w:val="28"/>
        </w:rPr>
        <w:t xml:space="preserve">  </w:t>
      </w:r>
      <w:r w:rsidRPr="00B55A48">
        <w:rPr>
          <w:rFonts w:ascii="Times New Roman" w:hAnsi="Times New Roman"/>
          <w:sz w:val="28"/>
          <w:szCs w:val="28"/>
        </w:rPr>
        <w:t xml:space="preserve">является освоение  производственной  практики.  </w:t>
      </w:r>
    </w:p>
    <w:p w:rsidR="00B55A48" w:rsidRDefault="00B55A48" w:rsidP="00B55A48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b/>
          <w:bCs/>
          <w:sz w:val="28"/>
          <w:szCs w:val="28"/>
        </w:rPr>
      </w:pPr>
    </w:p>
    <w:p w:rsidR="00515702" w:rsidRPr="00B55A48" w:rsidRDefault="00B55A48" w:rsidP="00B55A48">
      <w:pPr>
        <w:widowControl w:val="0"/>
        <w:autoSpaceDE w:val="0"/>
        <w:autoSpaceDN w:val="0"/>
        <w:adjustRightInd w:val="0"/>
        <w:spacing w:after="0"/>
        <w:ind w:right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4.4. </w:t>
      </w:r>
      <w:r w:rsidR="00515702" w:rsidRPr="00B55A48">
        <w:rPr>
          <w:rFonts w:ascii="Times New Roman" w:hAnsi="Times New Roman"/>
          <w:b/>
          <w:bCs/>
          <w:sz w:val="28"/>
          <w:szCs w:val="28"/>
        </w:rPr>
        <w:t>Кадровое обеспечение образовательного процесса</w:t>
      </w:r>
    </w:p>
    <w:p w:rsidR="00515702" w:rsidRPr="00B55A48" w:rsidRDefault="00515702" w:rsidP="00B55A4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обеспечивающих обучение по междисциплинарным курсам:</w:t>
      </w:r>
      <w:r w:rsidRPr="00B55A4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55A48">
        <w:rPr>
          <w:rFonts w:ascii="Times New Roman" w:hAnsi="Times New Roman"/>
          <w:sz w:val="28"/>
          <w:szCs w:val="28"/>
        </w:rPr>
        <w:t>наличие высшего профессионального образования, соответствующего профилю модуля  «Организация работы в области спортивной тренировки»</w:t>
      </w:r>
    </w:p>
    <w:p w:rsidR="00515702" w:rsidRPr="00B55A48" w:rsidRDefault="00515702" w:rsidP="00B55A48">
      <w:pPr>
        <w:widowControl w:val="0"/>
        <w:autoSpaceDE w:val="0"/>
        <w:autoSpaceDN w:val="0"/>
        <w:adjustRightInd w:val="0"/>
        <w:spacing w:after="0"/>
        <w:ind w:right="11" w:firstLine="708"/>
        <w:jc w:val="both"/>
        <w:rPr>
          <w:rFonts w:ascii="Times New Roman" w:hAnsi="Times New Roman"/>
          <w:bCs/>
          <w:sz w:val="28"/>
          <w:szCs w:val="28"/>
        </w:rPr>
      </w:pPr>
      <w:r w:rsidRPr="00B55A48">
        <w:rPr>
          <w:rFonts w:ascii="Times New Roman" w:hAnsi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практикой.</w:t>
      </w:r>
    </w:p>
    <w:p w:rsidR="00515702" w:rsidRPr="00B55A48" w:rsidRDefault="00515702" w:rsidP="00B55A48">
      <w:pPr>
        <w:widowControl w:val="0"/>
        <w:autoSpaceDE w:val="0"/>
        <w:autoSpaceDN w:val="0"/>
        <w:adjustRightInd w:val="0"/>
        <w:spacing w:after="0"/>
        <w:ind w:right="13" w:firstLine="708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 xml:space="preserve">Педагогический состав: дипломированные специалисты – преподаватели  междисциплинарных курсов.  </w:t>
      </w:r>
    </w:p>
    <w:p w:rsidR="00B55A48" w:rsidRDefault="00B55A48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B55A48" w:rsidRPr="00B55A48" w:rsidRDefault="00B55A48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72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5. Контроль и оценка результатов освоения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ПРОФЕССИОНАЛЬНОГО МОДУЛЯ ПМ.04.</w:t>
      </w: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55A48">
        <w:rPr>
          <w:rFonts w:ascii="Times New Roman" w:eastAsia="Times New Roman" w:hAnsi="Times New Roman"/>
          <w:b/>
          <w:sz w:val="28"/>
          <w:szCs w:val="28"/>
          <w:lang w:eastAsia="ru-RU"/>
        </w:rPr>
        <w:t>«ОРГАНИЗАЦИЯ РАБОТЫ В ОБЛАСТИ СПОРТИВНОЙ ТРЕНИРОВКИ»</w:t>
      </w: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720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55A48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 результатов освоения профессионального модуля осуществляется преподавателем в процессе проведения практических занятий, тестирования, а также выполнения обучающимися  индивидуальных заданий, проектов, исследований.</w:t>
      </w:r>
    </w:p>
    <w:p w:rsidR="00515702" w:rsidRPr="00B55A48" w:rsidRDefault="00515702" w:rsidP="00B55A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8"/>
        <w:gridCol w:w="4395"/>
        <w:gridCol w:w="2837"/>
      </w:tblGrid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8"/>
              </w:rPr>
              <w:t>Результаты (освоенные профессиональные компетенции)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8"/>
              </w:rPr>
              <w:t>Основные показатели оценки результата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B55A48">
              <w:rPr>
                <w:rFonts w:ascii="Times New Roman" w:hAnsi="Times New Roman"/>
                <w:bCs/>
                <w:sz w:val="24"/>
                <w:szCs w:val="28"/>
              </w:rPr>
              <w:t>Формы и методы контроля и оценки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>ПК 3.4. Участвовать в исследовательской и проектной деятельности в области физического воспитания.</w:t>
            </w:r>
          </w:p>
          <w:p w:rsidR="00515702" w:rsidRPr="00B55A48" w:rsidRDefault="00515702" w:rsidP="00B55A48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widowControl w:val="0"/>
              <w:tabs>
                <w:tab w:val="left" w:pos="3600"/>
                <w:tab w:val="left" w:pos="4200"/>
                <w:tab w:val="left" w:pos="5880"/>
                <w:tab w:val="left" w:pos="8240"/>
                <w:tab w:val="left" w:pos="9300"/>
              </w:tabs>
              <w:autoSpaceDE w:val="0"/>
              <w:autoSpaceDN w:val="0"/>
              <w:adjustRightInd w:val="0"/>
              <w:spacing w:after="0" w:line="240" w:lineRule="auto"/>
              <w:ind w:left="33" w:righ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соответствие результата исследовательской и проектной деятельности, поставленным целям;</w:t>
            </w:r>
          </w:p>
          <w:p w:rsidR="00515702" w:rsidRPr="00B55A48" w:rsidRDefault="00515702" w:rsidP="00B55A48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обоснованность выбора методов и методик педагогического исследования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и проектирования;</w:t>
            </w:r>
          </w:p>
          <w:p w:rsidR="00515702" w:rsidRPr="00B55A48" w:rsidRDefault="00515702" w:rsidP="00B55A48">
            <w:pPr>
              <w:numPr>
                <w:ilvl w:val="0"/>
                <w:numId w:val="24"/>
              </w:numPr>
              <w:tabs>
                <w:tab w:val="clear" w:pos="360"/>
                <w:tab w:val="left" w:pos="39"/>
                <w:tab w:val="left" w:pos="180"/>
              </w:tabs>
              <w:suppressAutoHyphens/>
              <w:snapToGrid w:val="0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соответствие оформление результатов педагогического исследования, установленным требованиям (стандартам);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lastRenderedPageBreak/>
              <w:t>Экспертная  оценка в процессе защиты курсовой, дипломной работы;</w:t>
            </w:r>
          </w:p>
          <w:p w:rsidR="00515702" w:rsidRPr="00B55A48" w:rsidRDefault="00515702" w:rsidP="00B55A48">
            <w:pPr>
              <w:numPr>
                <w:ilvl w:val="0"/>
                <w:numId w:val="25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экспертная оценка на </w:t>
            </w:r>
            <w:r w:rsidRPr="00B55A4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производственной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практике.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702" w:rsidRPr="00B55A48" w:rsidRDefault="00515702" w:rsidP="00B55A48">
            <w:pPr>
              <w:pStyle w:val="Default"/>
            </w:pPr>
            <w:r w:rsidRPr="00B55A48">
              <w:lastRenderedPageBreak/>
              <w:t xml:space="preserve">ПК 4.1. Осуществлять систему отбора, методику подготовки юных спортсменов, систему тренировки в различных возрастных группах </w:t>
            </w: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6129B3" w:rsidRDefault="006129B3" w:rsidP="00B55A48">
            <w:pPr>
              <w:pStyle w:val="Default"/>
            </w:pPr>
          </w:p>
          <w:p w:rsidR="006129B3" w:rsidRDefault="006129B3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  <w:r w:rsidRPr="00B55A48">
              <w:t>ПК 4.2. Осуществлять периодизацию тренировки, структуру тренировки, управление  и контроль в спортивной тренировке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9B3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Разбираться в сложных физиологических и психологических процессах, протекающих в организме спортсмена под  воздействием  спортивных нагрузок</w:t>
            </w:r>
            <w:r w:rsidR="006129B3">
              <w:rPr>
                <w:rFonts w:ascii="Times New Roman" w:hAnsi="Times New Roman"/>
                <w:sz w:val="24"/>
                <w:szCs w:val="24"/>
              </w:rPr>
              <w:t>, знать специфику учета возрастных особенностей занимающихся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29B3">
              <w:rPr>
                <w:rFonts w:ascii="Times New Roman" w:hAnsi="Times New Roman"/>
                <w:sz w:val="24"/>
                <w:szCs w:val="24"/>
              </w:rPr>
              <w:t>владеть формами, методами и средствами спортивной тренировки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                       в целях гармонического развития, духовного развития, достижения высокого уровня работоспособности и спортивного мастерства;    осуществлять </w:t>
            </w:r>
            <w:r w:rsidR="006129B3">
              <w:rPr>
                <w:rFonts w:ascii="Times New Roman" w:hAnsi="Times New Roman"/>
                <w:sz w:val="24"/>
                <w:szCs w:val="24"/>
              </w:rPr>
              <w:t>проектирование учебно-тренировочного процесса на основе знаний общепедагогических и специфических принципов построения тренировочного процесса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на различных этапах </w:t>
            </w:r>
            <w:r w:rsidR="000D1B3B">
              <w:rPr>
                <w:rFonts w:ascii="Times New Roman" w:hAnsi="Times New Roman"/>
                <w:sz w:val="24"/>
                <w:szCs w:val="24"/>
              </w:rPr>
              <w:t>подготовки,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в различных возрастных группах.</w:t>
            </w:r>
          </w:p>
          <w:p w:rsidR="00515702" w:rsidRPr="00426F80" w:rsidRDefault="00740448" w:rsidP="00426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Знать основные стороны подготовки спортсмена; о</w:t>
            </w:r>
            <w:r w:rsidR="00515702" w:rsidRPr="00B55A48">
              <w:rPr>
                <w:rFonts w:ascii="Times New Roman" w:hAnsi="Times New Roman"/>
                <w:sz w:val="24"/>
                <w:szCs w:val="24"/>
              </w:rPr>
              <w:t>существлять планирование и регулирование процессом спортивной тренировки, используя знания теории и методики спорта в процессе подготовки  спортсменов  на различных этапах;</w:t>
            </w:r>
            <w:r w:rsidR="00426F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1B3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ставить различные виды учебно-тренировочных задач в соответствии с уровнем тренированности занимающихся; </w:t>
            </w:r>
            <w:r w:rsidR="00B54F8E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управление и контроль в спортивной тренировке.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Оценка деятельности студента по представлению проекта планирования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(с использованием средств и режимов нагрузки).      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Практические задания  по проведению функциональных проб спортивной работоспособности.</w:t>
            </w:r>
          </w:p>
          <w:p w:rsidR="00515702" w:rsidRPr="00B55A48" w:rsidRDefault="00515702" w:rsidP="00B55A4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>ПК 4.3. Проводить судейство соревнований</w:t>
            </w:r>
          </w:p>
          <w:p w:rsidR="00515702" w:rsidRPr="00B55A48" w:rsidRDefault="00515702" w:rsidP="00B55A48">
            <w:pPr>
              <w:pStyle w:val="Default"/>
              <w:ind w:firstLine="720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Знать цели и задачи по </w:t>
            </w:r>
            <w:r w:rsidR="00B54F8E">
              <w:rPr>
                <w:rFonts w:ascii="Times New Roman" w:hAnsi="Times New Roman"/>
                <w:sz w:val="24"/>
                <w:szCs w:val="24"/>
              </w:rPr>
              <w:t>организации соревнований, правила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судейства </w:t>
            </w:r>
            <w:r w:rsidR="00B54F8E">
              <w:rPr>
                <w:rFonts w:ascii="Times New Roman" w:hAnsi="Times New Roman"/>
                <w:sz w:val="24"/>
                <w:szCs w:val="24"/>
              </w:rPr>
              <w:t xml:space="preserve">соревнований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>по изученным базовым видам спорта;</w:t>
            </w:r>
            <w:r w:rsidRPr="00B55A48">
              <w:rPr>
                <w:rFonts w:ascii="Times New Roman" w:hAnsi="Times New Roman"/>
                <w:b/>
                <w:bCs/>
                <w:i/>
                <w:iCs/>
                <w:spacing w:val="-1"/>
                <w:sz w:val="24"/>
                <w:szCs w:val="24"/>
              </w:rPr>
              <w:t xml:space="preserve">         </w:t>
            </w:r>
            <w:r w:rsidRPr="00B55A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2"/>
            </w:pPr>
            <w:r w:rsidRPr="00B55A48">
              <w:t xml:space="preserve">Оценка выполнения студентом функций судьи. 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>ПК 4.4. Организовывать и проводить спортивные тренировки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Организовывать проведение соревнований по базовым видам спорта, ос</w:t>
            </w:r>
            <w:r w:rsidR="00B54F8E">
              <w:rPr>
                <w:rFonts w:ascii="Times New Roman" w:hAnsi="Times New Roman"/>
                <w:sz w:val="24"/>
                <w:szCs w:val="24"/>
              </w:rPr>
              <w:t xml:space="preserve">уществляя объективное судейство; составлять </w:t>
            </w:r>
            <w:r w:rsidR="00740448">
              <w:rPr>
                <w:rFonts w:ascii="Times New Roman" w:hAnsi="Times New Roman"/>
                <w:sz w:val="24"/>
                <w:szCs w:val="24"/>
              </w:rPr>
              <w:t xml:space="preserve">и вести </w:t>
            </w:r>
            <w:r w:rsidR="00B54F8E">
              <w:rPr>
                <w:rFonts w:ascii="Times New Roman" w:hAnsi="Times New Roman"/>
                <w:sz w:val="24"/>
                <w:szCs w:val="24"/>
              </w:rPr>
              <w:t>протоколы</w:t>
            </w:r>
            <w:r w:rsidR="00740448">
              <w:rPr>
                <w:rFonts w:ascii="Times New Roman" w:hAnsi="Times New Roman"/>
                <w:sz w:val="24"/>
                <w:szCs w:val="24"/>
              </w:rPr>
              <w:t xml:space="preserve"> соревнований, составлять отчеты проведенных соревнований.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индивидуальных и групповых заданий.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ПК 4.5. Использовать методики спортивных измерений</w:t>
            </w: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  <w:p w:rsidR="00515702" w:rsidRPr="00B55A48" w:rsidRDefault="00515702" w:rsidP="00B55A48">
            <w:pPr>
              <w:pStyle w:val="Default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медико-биологический и психолого-педагогический контроль состояния организма в процессе проведения физкультурно-спортивных занятий с использованием инструментальных методик.</w:t>
            </w:r>
          </w:p>
          <w:p w:rsidR="00515702" w:rsidRPr="00B55A48" w:rsidRDefault="00515702" w:rsidP="00B55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t>Владеть навыками квалифицированного применения обоснованных средств и методов измерения и контроля в физи</w:t>
            </w:r>
            <w:r w:rsidRPr="00B55A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ческом воспитании и спорте.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55A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Выполнение индивидуальных и групповых заданий;</w:t>
            </w:r>
          </w:p>
          <w:p w:rsidR="00515702" w:rsidRPr="00B55A48" w:rsidRDefault="00515702" w:rsidP="00B55A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 xml:space="preserve">практические задания по проведению функциональных проб спортивной работоспособности. 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  <w:tabs>
                <w:tab w:val="left" w:pos="424"/>
              </w:tabs>
            </w:pPr>
            <w:r w:rsidRPr="00B55A48">
              <w:lastRenderedPageBreak/>
      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 обоснованность планирования и осуществления педагогической деятельности.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-обоснованность выбора и применения методов и способов решения педагогических задач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 xml:space="preserve">- </w:t>
            </w:r>
            <w:r w:rsidRPr="00B55A48">
              <w:rPr>
                <w:rFonts w:ascii="Times New Roman" w:hAnsi="Times New Roman" w:cs="Times New Roman"/>
                <w:iCs/>
              </w:rPr>
              <w:t>Экспертная оценка педагогической деятельности;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  <w:iCs/>
              </w:rPr>
              <w:t xml:space="preserve">-анализ и самоанализ результатов </w:t>
            </w:r>
            <w:r w:rsidRPr="00B55A48">
              <w:rPr>
                <w:rFonts w:ascii="Times New Roman" w:hAnsi="Times New Roman" w:cs="Times New Roman"/>
              </w:rPr>
              <w:t>производственной</w:t>
            </w:r>
            <w:r w:rsidRPr="00B55A48">
              <w:rPr>
                <w:rFonts w:ascii="Times New Roman" w:hAnsi="Times New Roman" w:cs="Times New Roman"/>
                <w:iCs/>
              </w:rPr>
              <w:t xml:space="preserve"> практики.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-рефлексия педагогической деятельности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  <w:iCs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на практическом занятии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  <w:iCs/>
              </w:rPr>
              <w:t>-экзамен по профессиональному модулю.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  <w:tabs>
                <w:tab w:val="left" w:pos="424"/>
              </w:tabs>
            </w:pPr>
            <w:r w:rsidRPr="00B55A48">
              <w:t xml:space="preserve">ОК 3. Оценивать риски и принимать решения в нестандартных ситуациях.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F80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</w:t>
            </w:r>
            <w:r w:rsidR="00426F80">
              <w:rPr>
                <w:rFonts w:ascii="Times New Roman" w:hAnsi="Times New Roman" w:cs="Times New Roman"/>
              </w:rPr>
              <w:t>прогнозирование пути достижения занимающимися спортивных результатов и способов их оценки;</w:t>
            </w:r>
          </w:p>
          <w:p w:rsidR="00515702" w:rsidRPr="00B55A48" w:rsidRDefault="00426F80" w:rsidP="00B55A48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15702" w:rsidRPr="00B55A48">
              <w:rPr>
                <w:rFonts w:ascii="Times New Roman" w:hAnsi="Times New Roman" w:cs="Times New Roman"/>
              </w:rPr>
              <w:t>прогнозирование последствия педагогической деятельности на основе анализа рисков.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-оптимальность принятых решений в нестандартных ситуациях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 Экспертная оценка прогностических умений.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-оценка психолого-педагогической целесообразности и креативности принятого решения.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-экзамен по профессиональному модулю.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 xml:space="preserve">-экспертная оценка на практическом занятии 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  <w:tabs>
                <w:tab w:val="left" w:pos="424"/>
              </w:tabs>
            </w:pPr>
            <w:r w:rsidRPr="00B55A48">
      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-результативность  поиска информации в различных источниках.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-оптимальный выбор значимой информации на основе анализа содержания.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-высокий уровень развития информационных умений.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информационных умений;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 xml:space="preserve"> -экспертная оценка на практическом занятии;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в ходе выполнения исследовательской или проектной работы;</w:t>
            </w:r>
          </w:p>
          <w:p w:rsidR="00515702" w:rsidRPr="00B55A48" w:rsidRDefault="00515702" w:rsidP="00B55A48">
            <w:pPr>
              <w:pStyle w:val="af3"/>
              <w:rPr>
                <w:rFonts w:ascii="Times New Roman" w:hAnsi="Times New Roman" w:cs="Times New Roman"/>
              </w:rPr>
            </w:pPr>
            <w:r w:rsidRPr="00B55A48">
              <w:rPr>
                <w:rFonts w:ascii="Times New Roman" w:hAnsi="Times New Roman" w:cs="Times New Roman"/>
              </w:rPr>
              <w:t>-экспертная оценка на практическом занятии.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3"/>
              <w:suppressAutoHyphens/>
              <w:snapToGri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- правильная постановка  цели и задач профессионального развития.</w:t>
            </w:r>
          </w:p>
          <w:p w:rsidR="00515702" w:rsidRPr="00B55A48" w:rsidRDefault="00515702" w:rsidP="00B55A48">
            <w:pPr>
              <w:pStyle w:val="a3"/>
              <w:suppressAutoHyphens/>
              <w:snapToGrid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- самостоятельность  планирования процесса профессионального самосовершенствования и повышения квалификации.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и самооценка индивидуального прогресса;</w:t>
            </w:r>
          </w:p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плана (программы) профессионального самосовершенствования;</w:t>
            </w:r>
          </w:p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модулю;</w:t>
            </w:r>
          </w:p>
          <w:p w:rsidR="00515702" w:rsidRPr="00B55A48" w:rsidRDefault="00515702" w:rsidP="00B55A48">
            <w:pPr>
              <w:numPr>
                <w:ilvl w:val="0"/>
                <w:numId w:val="26"/>
              </w:numPr>
              <w:tabs>
                <w:tab w:val="clear" w:pos="360"/>
                <w:tab w:val="left" w:pos="-65"/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</w:tc>
      </w:tr>
      <w:tr w:rsidR="00515702" w:rsidRPr="00B55A48" w:rsidTr="00B55A48">
        <w:trPr>
          <w:trHeight w:val="20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Default"/>
            </w:pPr>
            <w:r w:rsidRPr="00B55A48">
              <w:lastRenderedPageBreak/>
              <w:t xml:space="preserve">ОК 9.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стабильное проявление интереса к инновациям в области образования.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мобильность.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8"/>
              </w:numPr>
              <w:tabs>
                <w:tab w:val="left" w:pos="180"/>
              </w:tabs>
              <w:suppressAutoHyphens/>
              <w:snapToGrid w:val="0"/>
              <w:spacing w:after="0" w:line="240" w:lineRule="auto"/>
              <w:ind w:left="0" w:firstLine="39"/>
              <w:contextualSpacing w:val="0"/>
              <w:jc w:val="both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способность к быстрой адаптации к изменившимся условиям.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результатов педагогической практики;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эффективности используемых технологий обучения;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экзамен по профессиональному модулю;</w:t>
            </w:r>
          </w:p>
          <w:p w:rsidR="00515702" w:rsidRPr="00B55A48" w:rsidRDefault="00515702" w:rsidP="00B55A48">
            <w:pPr>
              <w:pStyle w:val="a3"/>
              <w:numPr>
                <w:ilvl w:val="0"/>
                <w:numId w:val="29"/>
              </w:numPr>
              <w:tabs>
                <w:tab w:val="left" w:pos="219"/>
              </w:tabs>
              <w:suppressAutoHyphens/>
              <w:snapToGrid w:val="0"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color w:val="00B050"/>
                <w:sz w:val="24"/>
                <w:szCs w:val="24"/>
                <w:lang w:eastAsia="ar-SA"/>
              </w:rPr>
            </w:pPr>
            <w:r w:rsidRPr="00B55A48">
              <w:rPr>
                <w:rFonts w:ascii="Times New Roman" w:hAnsi="Times New Roman"/>
                <w:sz w:val="24"/>
                <w:szCs w:val="24"/>
              </w:rPr>
              <w:t>экспертная оценка на практическом занятии.</w:t>
            </w:r>
          </w:p>
        </w:tc>
      </w:tr>
    </w:tbl>
    <w:p w:rsidR="00515702" w:rsidRPr="00B55A48" w:rsidRDefault="00515702" w:rsidP="00B55A4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15702" w:rsidRPr="00B55A48" w:rsidRDefault="00515702" w:rsidP="00B55A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55A48">
        <w:rPr>
          <w:rFonts w:ascii="Times New Roman" w:hAnsi="Times New Roman"/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01DC2" w:rsidRPr="00B55A48" w:rsidRDefault="00B01DC2" w:rsidP="00B55A48">
      <w:pPr>
        <w:spacing w:after="0"/>
        <w:rPr>
          <w:rFonts w:ascii="Times New Roman" w:hAnsi="Times New Roman"/>
        </w:rPr>
      </w:pPr>
    </w:p>
    <w:sectPr w:rsidR="00B01DC2" w:rsidRPr="00B55A48" w:rsidSect="00B55A48">
      <w:pgSz w:w="11906" w:h="16838"/>
      <w:pgMar w:top="851" w:right="567" w:bottom="567" w:left="1418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EB1" w:rsidRDefault="00F45EB1">
      <w:pPr>
        <w:spacing w:after="0" w:line="240" w:lineRule="auto"/>
      </w:pPr>
      <w:r>
        <w:separator/>
      </w:r>
    </w:p>
  </w:endnote>
  <w:endnote w:type="continuationSeparator" w:id="0">
    <w:p w:rsidR="00F45EB1" w:rsidRDefault="00F45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B3" w:rsidRPr="00362339" w:rsidRDefault="006129B3">
    <w:pPr>
      <w:pStyle w:val="ab"/>
      <w:jc w:val="right"/>
      <w:rPr>
        <w:rFonts w:ascii="Times New Roman" w:hAnsi="Times New Roman"/>
        <w:sz w:val="24"/>
        <w:szCs w:val="20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E66A27">
      <w:rPr>
        <w:rFonts w:ascii="Times New Roman" w:hAnsi="Times New Roman"/>
        <w:noProof/>
        <w:sz w:val="24"/>
        <w:szCs w:val="20"/>
      </w:rPr>
      <w:t>5</w:t>
    </w:r>
    <w:r w:rsidRPr="00362339">
      <w:rPr>
        <w:rFonts w:ascii="Times New Roman" w:hAnsi="Times New Roman"/>
        <w:sz w:val="24"/>
        <w:szCs w:val="20"/>
      </w:rPr>
      <w:fldChar w:fldCharType="end"/>
    </w:r>
  </w:p>
  <w:p w:rsidR="006129B3" w:rsidRDefault="006129B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B3" w:rsidRPr="00B55A48" w:rsidRDefault="006129B3" w:rsidP="00B55A48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E66A27">
      <w:rPr>
        <w:rFonts w:ascii="Times New Roman" w:hAnsi="Times New Roman"/>
        <w:noProof/>
        <w:sz w:val="24"/>
        <w:szCs w:val="20"/>
      </w:rPr>
      <w:t>20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EB1" w:rsidRDefault="00F45EB1">
      <w:pPr>
        <w:spacing w:after="0" w:line="240" w:lineRule="auto"/>
      </w:pPr>
      <w:r>
        <w:separator/>
      </w:r>
    </w:p>
  </w:footnote>
  <w:footnote w:type="continuationSeparator" w:id="0">
    <w:p w:rsidR="00F45EB1" w:rsidRDefault="00F45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6"/>
        </w:tabs>
        <w:ind w:left="656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2"/>
        </w:tabs>
        <w:ind w:left="952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48"/>
        </w:tabs>
        <w:ind w:left="1248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4"/>
        </w:tabs>
        <w:ind w:left="1544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0"/>
        </w:tabs>
        <w:ind w:left="184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2"/>
        </w:tabs>
        <w:ind w:left="2432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28"/>
        </w:tabs>
        <w:ind w:left="2728" w:hanging="360"/>
      </w:pPr>
      <w:rPr>
        <w:rFonts w:ascii="Symbol" w:hAnsi="Symbol" w:cs="Symbol"/>
        <w:sz w:val="18"/>
        <w:szCs w:val="18"/>
      </w:rPr>
    </w:lvl>
  </w:abstractNum>
  <w:abstractNum w:abstractNumId="1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30"/>
        </w:tabs>
        <w:ind w:left="1230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10"/>
        </w:tabs>
        <w:ind w:left="1810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00"/>
        </w:tabs>
        <w:ind w:left="2100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390"/>
        </w:tabs>
        <w:ind w:left="2390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680"/>
        </w:tabs>
        <w:ind w:left="2680" w:hanging="360"/>
      </w:pPr>
      <w:rPr>
        <w:rFonts w:ascii="Symbol" w:hAnsi="Symbol" w:cs="Symbol"/>
        <w:sz w:val="18"/>
        <w:szCs w:val="18"/>
      </w:rPr>
    </w:lvl>
  </w:abstractNum>
  <w:abstractNum w:abstractNumId="2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657"/>
        </w:tabs>
        <w:ind w:left="657" w:hanging="360"/>
      </w:pPr>
      <w:rPr>
        <w:rFonts w:ascii="Symbol" w:hAnsi="Symbol" w:cs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954"/>
        </w:tabs>
        <w:ind w:left="954" w:hanging="360"/>
      </w:pPr>
      <w:rPr>
        <w:rFonts w:ascii="Symbol" w:hAnsi="Symbol" w:cs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251"/>
        </w:tabs>
        <w:ind w:left="1251" w:hanging="360"/>
      </w:pPr>
      <w:rPr>
        <w:rFonts w:ascii="Symbol" w:hAnsi="Symbol" w:cs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548"/>
        </w:tabs>
        <w:ind w:left="1548" w:hanging="360"/>
      </w:pPr>
      <w:rPr>
        <w:rFonts w:ascii="Symbol" w:hAnsi="Symbol" w:cs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1845"/>
        </w:tabs>
        <w:ind w:left="1845" w:hanging="360"/>
      </w:pPr>
      <w:rPr>
        <w:rFonts w:ascii="Symbol" w:hAnsi="Symbol" w:cs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142"/>
        </w:tabs>
        <w:ind w:left="2142" w:hanging="360"/>
      </w:pPr>
      <w:rPr>
        <w:rFonts w:ascii="Symbol" w:hAnsi="Symbol" w:cs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439"/>
        </w:tabs>
        <w:ind w:left="2439" w:hanging="360"/>
      </w:pPr>
      <w:rPr>
        <w:rFonts w:ascii="Symbol" w:hAnsi="Symbol" w:cs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2736"/>
        </w:tabs>
        <w:ind w:left="2736" w:hanging="360"/>
      </w:pPr>
      <w:rPr>
        <w:rFonts w:ascii="Symbol" w:hAnsi="Symbol" w:cs="Symbol"/>
        <w:sz w:val="18"/>
        <w:szCs w:val="18"/>
      </w:rPr>
    </w:lvl>
  </w:abstractNum>
  <w:abstractNum w:abstractNumId="3">
    <w:nsid w:val="051B7BCA"/>
    <w:multiLevelType w:val="hybridMultilevel"/>
    <w:tmpl w:val="3C70F62E"/>
    <w:lvl w:ilvl="0" w:tplc="F480875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ACE3059"/>
    <w:multiLevelType w:val="hybridMultilevel"/>
    <w:tmpl w:val="528A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C277E"/>
    <w:multiLevelType w:val="hybridMultilevel"/>
    <w:tmpl w:val="85046C10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2AD387C"/>
    <w:multiLevelType w:val="hybridMultilevel"/>
    <w:tmpl w:val="4CDAB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42ED2"/>
    <w:multiLevelType w:val="multilevel"/>
    <w:tmpl w:val="1E342B54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1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0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6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9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12" w:hanging="2160"/>
      </w:pPr>
      <w:rPr>
        <w:rFonts w:hint="default"/>
        <w:b/>
      </w:rPr>
    </w:lvl>
  </w:abstractNum>
  <w:abstractNum w:abstractNumId="8">
    <w:nsid w:val="1D993A83"/>
    <w:multiLevelType w:val="hybridMultilevel"/>
    <w:tmpl w:val="B204E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8F4B91"/>
    <w:multiLevelType w:val="hybridMultilevel"/>
    <w:tmpl w:val="B8402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4453F"/>
    <w:multiLevelType w:val="hybridMultilevel"/>
    <w:tmpl w:val="93A4988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416C8E"/>
    <w:multiLevelType w:val="hybridMultilevel"/>
    <w:tmpl w:val="EB6C4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44719A"/>
    <w:multiLevelType w:val="hybridMultilevel"/>
    <w:tmpl w:val="E2405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A75949"/>
    <w:multiLevelType w:val="multilevel"/>
    <w:tmpl w:val="1A548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621522E"/>
    <w:multiLevelType w:val="hybridMultilevel"/>
    <w:tmpl w:val="813A3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551B0F"/>
    <w:multiLevelType w:val="hybridMultilevel"/>
    <w:tmpl w:val="9E965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C57C15"/>
    <w:multiLevelType w:val="hybridMultilevel"/>
    <w:tmpl w:val="8104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C53A77"/>
    <w:multiLevelType w:val="hybridMultilevel"/>
    <w:tmpl w:val="48541E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573816"/>
    <w:multiLevelType w:val="hybridMultilevel"/>
    <w:tmpl w:val="F53C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845F61"/>
    <w:multiLevelType w:val="hybridMultilevel"/>
    <w:tmpl w:val="A47E02EE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4A3946"/>
    <w:multiLevelType w:val="hybridMultilevel"/>
    <w:tmpl w:val="084A5C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2972D7"/>
    <w:multiLevelType w:val="hybridMultilevel"/>
    <w:tmpl w:val="296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D273B4"/>
    <w:multiLevelType w:val="hybridMultilevel"/>
    <w:tmpl w:val="1B0C239E"/>
    <w:lvl w:ilvl="0" w:tplc="0FFA4F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580B84"/>
    <w:multiLevelType w:val="hybridMultilevel"/>
    <w:tmpl w:val="F27C0B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94F5A5C"/>
    <w:multiLevelType w:val="hybridMultilevel"/>
    <w:tmpl w:val="684A582E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2160"/>
      </w:pPr>
      <w:rPr>
        <w:rFonts w:hint="default"/>
      </w:rPr>
    </w:lvl>
  </w:abstractNum>
  <w:abstractNum w:abstractNumId="26">
    <w:nsid w:val="6C4D24DC"/>
    <w:multiLevelType w:val="hybridMultilevel"/>
    <w:tmpl w:val="BDD2C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977FD8"/>
    <w:multiLevelType w:val="hybridMultilevel"/>
    <w:tmpl w:val="8ECCAD16"/>
    <w:lvl w:ilvl="0" w:tplc="7CB2248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60E3759"/>
    <w:multiLevelType w:val="hybridMultilevel"/>
    <w:tmpl w:val="C2A60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CA506E"/>
    <w:multiLevelType w:val="hybridMultilevel"/>
    <w:tmpl w:val="EE5AA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1"/>
  </w:num>
  <w:num w:numId="4">
    <w:abstractNumId w:val="14"/>
  </w:num>
  <w:num w:numId="5">
    <w:abstractNumId w:val="9"/>
  </w:num>
  <w:num w:numId="6">
    <w:abstractNumId w:val="29"/>
  </w:num>
  <w:num w:numId="7">
    <w:abstractNumId w:val="18"/>
  </w:num>
  <w:num w:numId="8">
    <w:abstractNumId w:val="6"/>
  </w:num>
  <w:num w:numId="9">
    <w:abstractNumId w:val="16"/>
  </w:num>
  <w:num w:numId="10">
    <w:abstractNumId w:val="22"/>
  </w:num>
  <w:num w:numId="11">
    <w:abstractNumId w:val="8"/>
  </w:num>
  <w:num w:numId="12">
    <w:abstractNumId w:val="2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0"/>
  </w:num>
  <w:num w:numId="20">
    <w:abstractNumId w:val="3"/>
  </w:num>
  <w:num w:numId="21">
    <w:abstractNumId w:val="7"/>
  </w:num>
  <w:num w:numId="22">
    <w:abstractNumId w:val="26"/>
  </w:num>
  <w:num w:numId="23">
    <w:abstractNumId w:val="21"/>
  </w:num>
  <w:num w:numId="24">
    <w:abstractNumId w:val="1"/>
  </w:num>
  <w:num w:numId="25">
    <w:abstractNumId w:val="2"/>
  </w:num>
  <w:num w:numId="26">
    <w:abstractNumId w:val="0"/>
  </w:num>
  <w:num w:numId="27">
    <w:abstractNumId w:val="5"/>
  </w:num>
  <w:num w:numId="28">
    <w:abstractNumId w:val="27"/>
  </w:num>
  <w:num w:numId="29">
    <w:abstractNumId w:val="2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87D"/>
    <w:rsid w:val="000D1B3B"/>
    <w:rsid w:val="000E516E"/>
    <w:rsid w:val="000F287D"/>
    <w:rsid w:val="001D08C9"/>
    <w:rsid w:val="002D7621"/>
    <w:rsid w:val="0038176E"/>
    <w:rsid w:val="00426F80"/>
    <w:rsid w:val="004428AA"/>
    <w:rsid w:val="004900D1"/>
    <w:rsid w:val="004F166B"/>
    <w:rsid w:val="00515702"/>
    <w:rsid w:val="00535D3E"/>
    <w:rsid w:val="00576A66"/>
    <w:rsid w:val="006014C2"/>
    <w:rsid w:val="006129B3"/>
    <w:rsid w:val="00634F4C"/>
    <w:rsid w:val="006978AC"/>
    <w:rsid w:val="00740448"/>
    <w:rsid w:val="007E1557"/>
    <w:rsid w:val="00807719"/>
    <w:rsid w:val="00814ECF"/>
    <w:rsid w:val="008A2FBD"/>
    <w:rsid w:val="008B7C49"/>
    <w:rsid w:val="0099603F"/>
    <w:rsid w:val="009C13FF"/>
    <w:rsid w:val="009E6C81"/>
    <w:rsid w:val="00A27476"/>
    <w:rsid w:val="00A648C5"/>
    <w:rsid w:val="00A771A7"/>
    <w:rsid w:val="00B01DC2"/>
    <w:rsid w:val="00B248CD"/>
    <w:rsid w:val="00B54F8E"/>
    <w:rsid w:val="00B55A48"/>
    <w:rsid w:val="00B75BE6"/>
    <w:rsid w:val="00BE5110"/>
    <w:rsid w:val="00BF4767"/>
    <w:rsid w:val="00C00D75"/>
    <w:rsid w:val="00D07652"/>
    <w:rsid w:val="00D15303"/>
    <w:rsid w:val="00D4041E"/>
    <w:rsid w:val="00DA6A3D"/>
    <w:rsid w:val="00DB52E8"/>
    <w:rsid w:val="00E54581"/>
    <w:rsid w:val="00E66A27"/>
    <w:rsid w:val="00EA7573"/>
    <w:rsid w:val="00F45EB1"/>
    <w:rsid w:val="00FC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2C1137-DA8E-4792-806A-3A794976D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7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5702"/>
    <w:pPr>
      <w:ind w:left="720"/>
      <w:contextualSpacing/>
    </w:pPr>
  </w:style>
  <w:style w:type="table" w:styleId="a4">
    <w:name w:val="Table Grid"/>
    <w:basedOn w:val="a1"/>
    <w:uiPriority w:val="99"/>
    <w:rsid w:val="0051570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1570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51570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">
    <w:name w:val="Сетка таблицы1"/>
    <w:basedOn w:val="a1"/>
    <w:next w:val="a4"/>
    <w:rsid w:val="0051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515702"/>
    <w:pPr>
      <w:spacing w:after="0" w:line="240" w:lineRule="auto"/>
      <w:ind w:right="-908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6">
    <w:name w:val="Название Знак"/>
    <w:basedOn w:val="a0"/>
    <w:link w:val="a5"/>
    <w:rsid w:val="00515702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Hyperlink"/>
    <w:rsid w:val="00515702"/>
    <w:rPr>
      <w:color w:val="0000FF"/>
      <w:u w:val="single"/>
    </w:rPr>
  </w:style>
  <w:style w:type="paragraph" w:customStyle="1" w:styleId="10">
    <w:name w:val="Знак1"/>
    <w:basedOn w:val="a"/>
    <w:rsid w:val="00515702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8">
    <w:name w:val="Основной"/>
    <w:basedOn w:val="a"/>
    <w:rsid w:val="00515702"/>
    <w:pPr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unhideWhenUsed/>
    <w:rsid w:val="005157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basedOn w:val="a0"/>
    <w:link w:val="a9"/>
    <w:uiPriority w:val="99"/>
    <w:rsid w:val="00515702"/>
    <w:rPr>
      <w:rFonts w:ascii="Calibri" w:eastAsia="Calibri" w:hAnsi="Calibri" w:cs="Times New Roman"/>
      <w:lang w:val="x-none"/>
    </w:rPr>
  </w:style>
  <w:style w:type="paragraph" w:styleId="ab">
    <w:name w:val="footer"/>
    <w:basedOn w:val="a"/>
    <w:link w:val="ac"/>
    <w:uiPriority w:val="99"/>
    <w:unhideWhenUsed/>
    <w:rsid w:val="00515702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basedOn w:val="a0"/>
    <w:link w:val="ab"/>
    <w:uiPriority w:val="99"/>
    <w:rsid w:val="00515702"/>
    <w:rPr>
      <w:rFonts w:ascii="Calibri" w:eastAsia="Calibri" w:hAnsi="Calibri" w:cs="Times New Roman"/>
      <w:lang w:val="x-none"/>
    </w:rPr>
  </w:style>
  <w:style w:type="table" w:styleId="11">
    <w:name w:val="Table Grid 1"/>
    <w:basedOn w:val="a1"/>
    <w:rsid w:val="005157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ody Text"/>
    <w:basedOn w:val="a"/>
    <w:link w:val="ae"/>
    <w:uiPriority w:val="99"/>
    <w:unhideWhenUsed/>
    <w:rsid w:val="00515702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d"/>
    <w:uiPriority w:val="99"/>
    <w:rsid w:val="00515702"/>
    <w:rPr>
      <w:rFonts w:ascii="Calibri" w:eastAsia="Calibri" w:hAnsi="Calibri" w:cs="Times New Roman"/>
      <w:lang w:val="x-none"/>
    </w:rPr>
  </w:style>
  <w:style w:type="paragraph" w:customStyle="1" w:styleId="12">
    <w:name w:val="Обычный1"/>
    <w:uiPriority w:val="99"/>
    <w:rsid w:val="00515702"/>
    <w:pPr>
      <w:snapToGrid w:val="0"/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af">
    <w:name w:val="осн_центр"/>
    <w:basedOn w:val="a"/>
    <w:rsid w:val="00515702"/>
    <w:pPr>
      <w:keepNext/>
      <w:suppressAutoHyphens/>
      <w:adjustRightInd w:val="0"/>
      <w:spacing w:before="120" w:after="12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51570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51570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Абзац списка1"/>
    <w:basedOn w:val="a"/>
    <w:rsid w:val="00515702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Document Map"/>
    <w:basedOn w:val="a"/>
    <w:link w:val="af1"/>
    <w:rsid w:val="00515702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1">
    <w:name w:val="Схема документа Знак"/>
    <w:basedOn w:val="a0"/>
    <w:link w:val="af0"/>
    <w:rsid w:val="0051570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2">
    <w:name w:val="No Spacing"/>
    <w:uiPriority w:val="99"/>
    <w:qFormat/>
    <w:rsid w:val="0051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uiPriority w:val="99"/>
    <w:rsid w:val="00515702"/>
    <w:pPr>
      <w:ind w:left="720"/>
    </w:pPr>
    <w:rPr>
      <w:rFonts w:eastAsia="Times New Roman" w:cs="Calibri"/>
      <w:lang w:eastAsia="ru-RU"/>
    </w:rPr>
  </w:style>
  <w:style w:type="paragraph" w:customStyle="1" w:styleId="af3">
    <w:name w:val="Содержимое таблицы"/>
    <w:basedOn w:val="a"/>
    <w:uiPriority w:val="99"/>
    <w:rsid w:val="00515702"/>
    <w:pPr>
      <w:suppressLineNumbers/>
      <w:suppressAutoHyphens/>
      <w:spacing w:after="0" w:line="240" w:lineRule="auto"/>
    </w:pPr>
    <w:rPr>
      <w:rFonts w:eastAsia="Times New Roman" w:cs="Calibri"/>
      <w:sz w:val="24"/>
      <w:szCs w:val="24"/>
      <w:lang w:eastAsia="ar-SA"/>
    </w:rPr>
  </w:style>
  <w:style w:type="paragraph" w:styleId="af4">
    <w:name w:val="Normal (Web)"/>
    <w:basedOn w:val="a"/>
    <w:uiPriority w:val="99"/>
    <w:unhideWhenUsed/>
    <w:rsid w:val="005157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3">
    <w:name w:val="Знак2 Знак Знак Знак"/>
    <w:basedOn w:val="a"/>
    <w:rsid w:val="0051570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5">
    <w:name w:val="Основной текст_"/>
    <w:link w:val="7"/>
    <w:rsid w:val="00515702"/>
    <w:rPr>
      <w:shd w:val="clear" w:color="auto" w:fill="FFFFFF"/>
    </w:rPr>
  </w:style>
  <w:style w:type="paragraph" w:customStyle="1" w:styleId="7">
    <w:name w:val="Основной текст7"/>
    <w:basedOn w:val="a"/>
    <w:link w:val="af5"/>
    <w:rsid w:val="00515702"/>
    <w:pPr>
      <w:widowControl w:val="0"/>
      <w:shd w:val="clear" w:color="auto" w:fill="FFFFFF"/>
      <w:spacing w:after="0" w:line="269" w:lineRule="exact"/>
      <w:ind w:hanging="360"/>
      <w:jc w:val="center"/>
    </w:pPr>
    <w:rPr>
      <w:rFonts w:asciiTheme="minorHAnsi" w:eastAsiaTheme="minorHAnsi" w:hAnsiTheme="minorHAnsi" w:cstheme="minorBidi"/>
    </w:rPr>
  </w:style>
  <w:style w:type="character" w:customStyle="1" w:styleId="af6">
    <w:name w:val="Основной текст + Курсив"/>
    <w:rsid w:val="0051570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f7">
    <w:name w:val="Balloon Text"/>
    <w:basedOn w:val="a"/>
    <w:link w:val="af8"/>
    <w:uiPriority w:val="99"/>
    <w:semiHidden/>
    <w:unhideWhenUsed/>
    <w:rsid w:val="009C13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C13F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kademsport.smolen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sy/msu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voppsy.ru/journals_all/issue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14F04-E2DC-4D21-9F0C-EAFE4310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34</Pages>
  <Words>10417</Words>
  <Characters>59378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29</cp:revision>
  <cp:lastPrinted>2020-06-30T07:55:00Z</cp:lastPrinted>
  <dcterms:created xsi:type="dcterms:W3CDTF">2019-07-09T08:43:00Z</dcterms:created>
  <dcterms:modified xsi:type="dcterms:W3CDTF">2022-06-30T09:23:00Z</dcterms:modified>
</cp:coreProperties>
</file>